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7F134" w14:textId="77777777" w:rsidR="00543F70" w:rsidRPr="00543F70" w:rsidRDefault="00543F70" w:rsidP="00543F70">
      <w:pPr>
        <w:spacing w:before="33"/>
        <w:ind w:left="2805" w:right="2565"/>
        <w:jc w:val="center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Darren Everett</w:t>
      </w:r>
    </w:p>
    <w:p w14:paraId="6C4D1F45" w14:textId="56588A21" w:rsidR="005E7CD3" w:rsidRPr="00543F70" w:rsidRDefault="00543F70" w:rsidP="00543F70">
      <w:pPr>
        <w:spacing w:before="33"/>
        <w:ind w:left="2805" w:right="256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3421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43F70">
        <w:rPr>
          <w:rFonts w:asciiTheme="minorHAnsi" w:eastAsia="Arial" w:hAnsiTheme="minorHAnsi" w:cstheme="minorHAnsi"/>
          <w:sz w:val="22"/>
          <w:szCs w:val="22"/>
        </w:rPr>
        <w:t>.W.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49 Ter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>ace Mi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mi, F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3F70">
        <w:rPr>
          <w:rFonts w:asciiTheme="minorHAnsi" w:eastAsia="Arial" w:hAnsiTheme="minorHAnsi" w:cstheme="minorHAnsi"/>
          <w:sz w:val="22"/>
          <w:szCs w:val="22"/>
        </w:rPr>
        <w:t>orida 3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543F70">
        <w:rPr>
          <w:rFonts w:asciiTheme="minorHAnsi" w:eastAsia="Arial" w:hAnsiTheme="minorHAnsi" w:cstheme="minorHAnsi"/>
          <w:sz w:val="22"/>
          <w:szCs w:val="22"/>
        </w:rPr>
        <w:t>143</w:t>
      </w:r>
    </w:p>
    <w:p w14:paraId="65B57D32" w14:textId="17B4FE5F" w:rsidR="005E7CD3" w:rsidRPr="00543F70" w:rsidRDefault="00543F70" w:rsidP="00543F70">
      <w:pPr>
        <w:spacing w:before="35"/>
        <w:ind w:left="2348" w:right="210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Phone </w:t>
      </w:r>
      <w:r w:rsidRPr="00543F7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(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>30</w:t>
      </w:r>
      <w:r w:rsidRPr="00543F7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5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>) 382</w:t>
      </w:r>
      <w:r w:rsidRPr="00543F7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-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>77</w:t>
      </w:r>
      <w:r w:rsidRPr="00543F7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8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8 </w:t>
      </w:r>
      <w:r w:rsidRPr="00543F7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mail: </w:t>
      </w:r>
      <w:hyperlink r:id="rId5" w:history="1">
        <w:r w:rsidRPr="00543F70">
          <w:rPr>
            <w:rStyle w:val="Hyperlink"/>
            <w:rFonts w:asciiTheme="minorHAnsi" w:eastAsia="Arial" w:hAnsiTheme="minorHAnsi" w:cstheme="minorHAnsi"/>
            <w:position w:val="-1"/>
            <w:sz w:val="22"/>
            <w:szCs w:val="22"/>
            <w:u w:val="none"/>
          </w:rPr>
          <w:t>darren@gmail.com</w:t>
        </w:r>
      </w:hyperlink>
    </w:p>
    <w:p w14:paraId="1554A8CE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0D4BD05F" w14:textId="198F3BCA" w:rsidR="005E7CD3" w:rsidRPr="00543F70" w:rsidRDefault="00543F70" w:rsidP="00543F70">
      <w:pPr>
        <w:spacing w:before="3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Objecti</w:t>
      </w:r>
      <w:r w:rsidRPr="00543F70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308578CC" w14:textId="77777777" w:rsidR="005E7CD3" w:rsidRPr="00543F70" w:rsidRDefault="00543F70" w:rsidP="00543F70">
      <w:pPr>
        <w:ind w:left="100" w:right="81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To gain e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543F70">
        <w:rPr>
          <w:rFonts w:asciiTheme="minorHAnsi" w:eastAsia="Arial" w:hAnsiTheme="minorHAnsi" w:cstheme="minorHAnsi"/>
          <w:sz w:val="22"/>
          <w:szCs w:val="22"/>
        </w:rPr>
        <w:t>p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er</w:t>
      </w:r>
      <w:r w:rsidRPr="00543F70">
        <w:rPr>
          <w:rFonts w:asciiTheme="minorHAnsi" w:eastAsia="Arial" w:hAnsiTheme="minorHAnsi" w:cstheme="minorHAnsi"/>
          <w:sz w:val="22"/>
          <w:szCs w:val="22"/>
        </w:rPr>
        <w:t>ience and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knowl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dge a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d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543F70">
        <w:rPr>
          <w:rFonts w:asciiTheme="minorHAnsi" w:eastAsia="Arial" w:hAnsiTheme="minorHAnsi" w:cstheme="minorHAnsi"/>
          <w:sz w:val="22"/>
          <w:szCs w:val="22"/>
        </w:rPr>
        <w:t>utilize my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543F70">
        <w:rPr>
          <w:rFonts w:asciiTheme="minorHAnsi" w:eastAsia="Arial" w:hAnsiTheme="minorHAnsi" w:cstheme="minorHAnsi"/>
          <w:sz w:val="22"/>
          <w:szCs w:val="22"/>
        </w:rPr>
        <w:t>kills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s a r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g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ste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d 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z w:val="22"/>
          <w:szCs w:val="22"/>
        </w:rPr>
        <w:t>rse in a mann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r that wou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3F70">
        <w:rPr>
          <w:rFonts w:asciiTheme="minorHAnsi" w:eastAsia="Arial" w:hAnsiTheme="minorHAnsi" w:cstheme="minorHAnsi"/>
          <w:sz w:val="22"/>
          <w:szCs w:val="22"/>
        </w:rPr>
        <w:t>d provide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sec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ur</w:t>
      </w:r>
      <w:r w:rsidRPr="00543F70">
        <w:rPr>
          <w:rFonts w:asciiTheme="minorHAnsi" w:eastAsia="Arial" w:hAnsiTheme="minorHAnsi" w:cstheme="minorHAnsi"/>
          <w:sz w:val="22"/>
          <w:szCs w:val="22"/>
        </w:rPr>
        <w:t>ity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543F70">
        <w:rPr>
          <w:rFonts w:asciiTheme="minorHAnsi" w:eastAsia="Arial" w:hAnsiTheme="minorHAnsi" w:cstheme="minorHAnsi"/>
          <w:sz w:val="22"/>
          <w:szCs w:val="22"/>
        </w:rPr>
        <w:t>o patien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amily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43F70">
        <w:rPr>
          <w:rFonts w:asciiTheme="minorHAnsi" w:eastAsia="Arial" w:hAnsiTheme="minorHAnsi" w:cstheme="minorHAnsi"/>
          <w:sz w:val="22"/>
          <w:szCs w:val="22"/>
        </w:rPr>
        <w:t>embers, and h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spi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al sta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43F70">
        <w:rPr>
          <w:rFonts w:asciiTheme="minorHAnsi" w:eastAsia="Arial" w:hAnsiTheme="minorHAnsi" w:cstheme="minorHAnsi"/>
          <w:sz w:val="22"/>
          <w:szCs w:val="22"/>
        </w:rPr>
        <w:t>f,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at a M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GNET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gn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z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pe</w:t>
      </w:r>
      <w:r w:rsidRPr="00543F70">
        <w:rPr>
          <w:rFonts w:asciiTheme="minorHAnsi" w:eastAsia="Arial" w:hAnsiTheme="minorHAnsi" w:cstheme="minorHAnsi"/>
          <w:sz w:val="22"/>
          <w:szCs w:val="22"/>
        </w:rPr>
        <w:t>diatric hospi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al</w:t>
      </w:r>
    </w:p>
    <w:p w14:paraId="0B77EB00" w14:textId="77777777" w:rsidR="005E7CD3" w:rsidRPr="00543F70" w:rsidRDefault="005E7CD3" w:rsidP="00543F7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27F1E05" w14:textId="77777777" w:rsidR="005E7CD3" w:rsidRPr="00543F70" w:rsidRDefault="00543F70" w:rsidP="00543F7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Licensu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e/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ertific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tion</w:t>
      </w:r>
    </w:p>
    <w:p w14:paraId="31AF5014" w14:textId="77777777" w:rsidR="005E7CD3" w:rsidRPr="00543F70" w:rsidRDefault="00543F70" w:rsidP="00543F70">
      <w:pPr>
        <w:spacing w:before="33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FL RN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Lic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nse # 101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543F70">
        <w:rPr>
          <w:rFonts w:asciiTheme="minorHAnsi" w:eastAsia="Arial" w:hAnsiTheme="minorHAnsi" w:cstheme="minorHAnsi"/>
          <w:sz w:val="22"/>
          <w:szCs w:val="22"/>
        </w:rPr>
        <w:t>293,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Cu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>rent-2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43F70">
        <w:rPr>
          <w:rFonts w:asciiTheme="minorHAnsi" w:eastAsia="Arial" w:hAnsiTheme="minorHAnsi" w:cstheme="minorHAnsi"/>
          <w:sz w:val="22"/>
          <w:szCs w:val="22"/>
        </w:rPr>
        <w:t>11</w:t>
      </w:r>
    </w:p>
    <w:p w14:paraId="678E2735" w14:textId="26F586CE" w:rsidR="005E7CD3" w:rsidRPr="00543F70" w:rsidRDefault="00543F70" w:rsidP="00543F70">
      <w:pPr>
        <w:spacing w:before="34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Ameri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He</w:t>
      </w:r>
      <w:r w:rsidRPr="00543F70">
        <w:rPr>
          <w:rFonts w:asciiTheme="minorHAnsi" w:eastAsia="Arial" w:hAnsiTheme="minorHAnsi" w:cstheme="minorHAnsi"/>
          <w:sz w:val="22"/>
          <w:szCs w:val="22"/>
        </w:rPr>
        <w:t>art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Assoc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ati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n CPR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>ti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fi</w:t>
      </w:r>
      <w:r w:rsidRPr="00543F70">
        <w:rPr>
          <w:rFonts w:asciiTheme="minorHAnsi" w:eastAsia="Arial" w:hAnsiTheme="minorHAnsi" w:cstheme="minorHAnsi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tion,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sz w:val="22"/>
          <w:szCs w:val="22"/>
        </w:rPr>
        <w:t>urr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nt-20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543F70">
        <w:rPr>
          <w:rFonts w:asciiTheme="minorHAnsi" w:eastAsia="Arial" w:hAnsiTheme="minorHAnsi" w:cstheme="minorHAnsi"/>
          <w:sz w:val="22"/>
          <w:szCs w:val="22"/>
        </w:rPr>
        <w:t>0</w:t>
      </w:r>
    </w:p>
    <w:p w14:paraId="53830920" w14:textId="77777777" w:rsidR="005E7CD3" w:rsidRPr="00543F70" w:rsidRDefault="00543F70" w:rsidP="00543F7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Education</w:t>
      </w:r>
    </w:p>
    <w:p w14:paraId="151C8DF3" w14:textId="34415F2F" w:rsidR="005E7CD3" w:rsidRPr="00543F70" w:rsidRDefault="00543F70" w:rsidP="00543F70">
      <w:pPr>
        <w:spacing w:before="35"/>
        <w:ind w:left="2260" w:right="4068" w:hanging="14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 xml:space="preserve">Dec     </w:t>
      </w:r>
      <w:r w:rsidRPr="00543F70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 xml:space="preserve">2008   </w:t>
      </w:r>
      <w:r w:rsidRPr="00543F70">
        <w:rPr>
          <w:rFonts w:asciiTheme="minorHAnsi" w:eastAsia="Arial" w:hAnsiTheme="minorHAnsi" w:cstheme="minorHAnsi"/>
          <w:b/>
          <w:spacing w:val="52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Bac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elor of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Sc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ence in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N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 xml:space="preserve">ursing </w:t>
      </w:r>
      <w:r w:rsidRPr="00543F70">
        <w:rPr>
          <w:rFonts w:asciiTheme="minorHAnsi" w:eastAsia="Arial" w:hAnsiTheme="minorHAnsi" w:cstheme="minorHAnsi"/>
          <w:sz w:val="22"/>
          <w:szCs w:val="22"/>
        </w:rPr>
        <w:t>Emory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Uni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ver</w:t>
      </w:r>
      <w:r w:rsidRPr="00543F70">
        <w:rPr>
          <w:rFonts w:asciiTheme="minorHAnsi" w:eastAsia="Arial" w:hAnsiTheme="minorHAnsi" w:cstheme="minorHAnsi"/>
          <w:sz w:val="22"/>
          <w:szCs w:val="22"/>
        </w:rPr>
        <w:t>sity,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543F70">
        <w:rPr>
          <w:rFonts w:asciiTheme="minorHAnsi" w:eastAsia="Arial" w:hAnsiTheme="minorHAnsi" w:cstheme="minorHAnsi"/>
          <w:sz w:val="22"/>
          <w:szCs w:val="22"/>
        </w:rPr>
        <w:t>tlan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a, GA Ho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ors (GPA</w:t>
      </w:r>
      <w:r w:rsidRPr="00543F7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3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543F70">
        <w:rPr>
          <w:rFonts w:asciiTheme="minorHAnsi" w:eastAsia="Arial" w:hAnsiTheme="minorHAnsi" w:cstheme="minorHAnsi"/>
          <w:sz w:val="22"/>
          <w:szCs w:val="22"/>
        </w:rPr>
        <w:t>81)</w:t>
      </w:r>
    </w:p>
    <w:p w14:paraId="037E5D93" w14:textId="77777777" w:rsidR="005E7CD3" w:rsidRPr="00543F70" w:rsidRDefault="00543F70" w:rsidP="00543F7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Exper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21D89005" w14:textId="77777777" w:rsidR="005E7CD3" w:rsidRPr="00543F70" w:rsidRDefault="00543F70" w:rsidP="00543F70">
      <w:pPr>
        <w:spacing w:before="34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 xml:space="preserve">2008                </w:t>
      </w:r>
      <w:r w:rsidRPr="00543F70">
        <w:rPr>
          <w:rFonts w:asciiTheme="minorHAnsi" w:eastAsia="Arial" w:hAnsiTheme="minorHAnsi" w:cstheme="minorHAnsi"/>
          <w:b/>
          <w:spacing w:val="52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Children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’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ospital of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anta</w:t>
      </w:r>
    </w:p>
    <w:p w14:paraId="0C19CB76" w14:textId="77777777" w:rsidR="005E7CD3" w:rsidRPr="00543F70" w:rsidRDefault="00543F70" w:rsidP="00543F70">
      <w:pPr>
        <w:spacing w:before="34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  <w:u w:color="000000"/>
        </w:rPr>
        <w:t>Clin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i</w:t>
      </w:r>
      <w:r w:rsidRPr="00543F70">
        <w:rPr>
          <w:rFonts w:asciiTheme="minorHAnsi" w:eastAsia="Arial" w:hAnsiTheme="minorHAnsi" w:cstheme="minorHAnsi"/>
          <w:b/>
          <w:sz w:val="22"/>
          <w:szCs w:val="22"/>
          <w:u w:color="000000"/>
        </w:rPr>
        <w:t>cal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543F70">
        <w:rPr>
          <w:rFonts w:asciiTheme="minorHAnsi" w:eastAsia="Arial" w:hAnsiTheme="minorHAnsi" w:cstheme="minorHAnsi"/>
          <w:b/>
          <w:sz w:val="22"/>
          <w:szCs w:val="22"/>
          <w:u w:color="000000"/>
        </w:rPr>
        <w:t>Pra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c</w:t>
      </w:r>
      <w:r w:rsidRPr="00543F70">
        <w:rPr>
          <w:rFonts w:asciiTheme="minorHAnsi" w:eastAsia="Arial" w:hAnsiTheme="minorHAnsi" w:cstheme="minorHAnsi"/>
          <w:b/>
          <w:sz w:val="22"/>
          <w:szCs w:val="22"/>
          <w:u w:color="000000"/>
        </w:rPr>
        <w:t>ticum,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 xml:space="preserve"> M</w:t>
      </w:r>
      <w:r w:rsidRPr="00543F70">
        <w:rPr>
          <w:rFonts w:asciiTheme="minorHAnsi" w:eastAsia="Arial" w:hAnsiTheme="minorHAnsi" w:cstheme="minorHAnsi"/>
          <w:b/>
          <w:sz w:val="22"/>
          <w:szCs w:val="22"/>
          <w:u w:color="000000"/>
        </w:rPr>
        <w:t>edi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c</w:t>
      </w:r>
      <w:r w:rsidRPr="00543F70">
        <w:rPr>
          <w:rFonts w:asciiTheme="minorHAnsi" w:eastAsia="Arial" w:hAnsiTheme="minorHAnsi" w:cstheme="minorHAnsi"/>
          <w:b/>
          <w:sz w:val="22"/>
          <w:szCs w:val="22"/>
          <w:u w:color="000000"/>
        </w:rPr>
        <w:t>a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l</w:t>
      </w:r>
      <w:r w:rsidRPr="00543F70">
        <w:rPr>
          <w:rFonts w:asciiTheme="minorHAnsi" w:eastAsia="Arial" w:hAnsiTheme="minorHAnsi" w:cstheme="minorHAnsi"/>
          <w:b/>
          <w:sz w:val="22"/>
          <w:szCs w:val="22"/>
          <w:u w:color="000000"/>
        </w:rPr>
        <w:t>-Surg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i</w:t>
      </w:r>
      <w:r w:rsidRPr="00543F70">
        <w:rPr>
          <w:rFonts w:asciiTheme="minorHAnsi" w:eastAsia="Arial" w:hAnsiTheme="minorHAnsi" w:cstheme="minorHAnsi"/>
          <w:b/>
          <w:sz w:val="22"/>
          <w:szCs w:val="22"/>
          <w:u w:color="000000"/>
        </w:rPr>
        <w:t>cal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 xml:space="preserve"> U</w:t>
      </w:r>
      <w:r w:rsidRPr="00543F70">
        <w:rPr>
          <w:rFonts w:asciiTheme="minorHAnsi" w:eastAsia="Arial" w:hAnsiTheme="minorHAnsi" w:cstheme="minorHAnsi"/>
          <w:b/>
          <w:sz w:val="22"/>
          <w:szCs w:val="22"/>
          <w:u w:color="000000"/>
        </w:rPr>
        <w:t>nit</w:t>
      </w:r>
    </w:p>
    <w:p w14:paraId="549F37D2" w14:textId="77777777" w:rsidR="005E7CD3" w:rsidRPr="00543F70" w:rsidRDefault="00543F70" w:rsidP="00543F70">
      <w:pPr>
        <w:spacing w:before="34"/>
        <w:ind w:left="2260" w:right="1534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Fun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sz w:val="22"/>
          <w:szCs w:val="22"/>
        </w:rPr>
        <w:t>ti</w:t>
      </w:r>
      <w:r w:rsidRPr="00543F7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ned in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543F70">
        <w:rPr>
          <w:rFonts w:asciiTheme="minorHAnsi" w:eastAsia="Arial" w:hAnsiTheme="minorHAnsi" w:cstheme="minorHAnsi"/>
          <w:sz w:val="22"/>
          <w:szCs w:val="22"/>
        </w:rPr>
        <w:t>he role of a RN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z w:val="22"/>
          <w:szCs w:val="22"/>
        </w:rPr>
        <w:t>nd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r supervis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on of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RN pr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pt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r pr</w:t>
      </w:r>
      <w:r w:rsidRPr="00543F7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v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ding c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43F70">
        <w:rPr>
          <w:rFonts w:asciiTheme="minorHAnsi" w:eastAsia="Arial" w:hAnsiTheme="minorHAnsi" w:cstheme="minorHAnsi"/>
          <w:sz w:val="22"/>
          <w:szCs w:val="22"/>
        </w:rPr>
        <w:t>prehe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sive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sz w:val="22"/>
          <w:szCs w:val="22"/>
        </w:rPr>
        <w:t>are to c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543F70">
        <w:rPr>
          <w:rFonts w:asciiTheme="minorHAnsi" w:eastAsia="Arial" w:hAnsiTheme="minorHAnsi" w:cstheme="minorHAnsi"/>
          <w:sz w:val="22"/>
          <w:szCs w:val="22"/>
        </w:rPr>
        <w:t>ild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>en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and their fami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3F70">
        <w:rPr>
          <w:rFonts w:asciiTheme="minorHAnsi" w:eastAsia="Arial" w:hAnsiTheme="minorHAnsi" w:cstheme="minorHAnsi"/>
          <w:sz w:val="22"/>
          <w:szCs w:val="22"/>
        </w:rPr>
        <w:t>ies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543F70">
        <w:rPr>
          <w:rFonts w:asciiTheme="minorHAnsi" w:eastAsia="Arial" w:hAnsiTheme="minorHAnsi" w:cstheme="minorHAnsi"/>
          <w:sz w:val="22"/>
          <w:szCs w:val="22"/>
        </w:rPr>
        <w:t>p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riencing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e medi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543F70">
        <w:rPr>
          <w:rFonts w:asciiTheme="minorHAnsi" w:eastAsia="Arial" w:hAnsiTheme="minorHAnsi" w:cstheme="minorHAnsi"/>
          <w:sz w:val="22"/>
          <w:szCs w:val="22"/>
        </w:rPr>
        <w:t>su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gical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43F70">
        <w:rPr>
          <w:rFonts w:asciiTheme="minorHAnsi" w:eastAsia="Arial" w:hAnsiTheme="minorHAnsi" w:cstheme="minorHAnsi"/>
          <w:sz w:val="22"/>
          <w:szCs w:val="22"/>
        </w:rPr>
        <w:t>ealth a</w:t>
      </w:r>
      <w:r w:rsidRPr="00543F70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43F70">
        <w:rPr>
          <w:rFonts w:asciiTheme="minorHAnsi" w:eastAsia="Arial" w:hAnsiTheme="minorHAnsi" w:cstheme="minorHAnsi"/>
          <w:sz w:val="22"/>
          <w:szCs w:val="22"/>
        </w:rPr>
        <w:t>teratio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s</w:t>
      </w:r>
    </w:p>
    <w:p w14:paraId="7B2D57D7" w14:textId="77777777" w:rsidR="005E7CD3" w:rsidRPr="00543F70" w:rsidRDefault="005E7CD3" w:rsidP="00543F7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58FCA2B" w14:textId="77777777" w:rsidR="005E7CD3" w:rsidRPr="00543F70" w:rsidRDefault="00543F70" w:rsidP="00543F70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200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7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-2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 xml:space="preserve">08       </w:t>
      </w:r>
      <w:r w:rsidRPr="00543F70">
        <w:rPr>
          <w:rFonts w:asciiTheme="minorHAnsi" w:eastAsia="Arial" w:hAnsiTheme="minorHAnsi" w:cstheme="minorHAnsi"/>
          <w:b/>
          <w:spacing w:val="39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Scotti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h Rite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Chi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dren’s Hosp</w:t>
      </w:r>
      <w:r w:rsidRPr="00543F70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tal,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ant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C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A</w:t>
      </w:r>
    </w:p>
    <w:p w14:paraId="484B9F39" w14:textId="77777777" w:rsidR="005E7CD3" w:rsidRPr="00543F70" w:rsidRDefault="00543F70" w:rsidP="00543F70">
      <w:pPr>
        <w:spacing w:before="34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  <w:u w:color="000000"/>
        </w:rPr>
        <w:t>Nurse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543F70">
        <w:rPr>
          <w:rFonts w:asciiTheme="minorHAnsi" w:eastAsia="Arial" w:hAnsiTheme="minorHAnsi" w:cstheme="minorHAnsi"/>
          <w:b/>
          <w:sz w:val="22"/>
          <w:szCs w:val="22"/>
          <w:u w:color="000000"/>
        </w:rPr>
        <w:t>Exte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r</w:t>
      </w:r>
      <w:r w:rsidRPr="00543F70">
        <w:rPr>
          <w:rFonts w:asciiTheme="minorHAnsi" w:eastAsia="Arial" w:hAnsiTheme="minorHAnsi" w:cstheme="minorHAnsi"/>
          <w:b/>
          <w:sz w:val="22"/>
          <w:szCs w:val="22"/>
          <w:u w:color="000000"/>
        </w:rPr>
        <w:t>n</w:t>
      </w:r>
    </w:p>
    <w:p w14:paraId="1828321D" w14:textId="77777777" w:rsidR="005E7CD3" w:rsidRPr="00543F70" w:rsidRDefault="00543F70" w:rsidP="00543F70">
      <w:pPr>
        <w:spacing w:before="34"/>
        <w:ind w:left="2260" w:right="1278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 xml:space="preserve">Provided </w:t>
      </w:r>
      <w:r w:rsidRPr="00543F70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543F70">
        <w:rPr>
          <w:rFonts w:asciiTheme="minorHAnsi" w:eastAsia="Arial" w:hAnsiTheme="minorHAnsi" w:cstheme="minorHAnsi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c 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re,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clud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543F70">
        <w:rPr>
          <w:rFonts w:asciiTheme="minorHAnsi" w:eastAsia="Arial" w:hAnsiTheme="minorHAnsi" w:cstheme="minorHAnsi"/>
          <w:sz w:val="22"/>
          <w:szCs w:val="22"/>
        </w:rPr>
        <w:t>ital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sig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s, h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543F70">
        <w:rPr>
          <w:rFonts w:asciiTheme="minorHAnsi" w:eastAsia="Arial" w:hAnsiTheme="minorHAnsi" w:cstheme="minorHAnsi"/>
          <w:sz w:val="22"/>
          <w:szCs w:val="22"/>
        </w:rPr>
        <w:t>gienic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nd nu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ritional c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o chil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dr</w:t>
      </w:r>
      <w:r w:rsidRPr="00543F70">
        <w:rPr>
          <w:rFonts w:asciiTheme="minorHAnsi" w:eastAsia="Arial" w:hAnsiTheme="minorHAnsi" w:cstheme="minorHAnsi"/>
          <w:sz w:val="22"/>
          <w:szCs w:val="22"/>
        </w:rPr>
        <w:t>en exper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ng a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543F70">
        <w:rPr>
          <w:rFonts w:asciiTheme="minorHAnsi" w:eastAsia="Arial" w:hAnsiTheme="minorHAnsi" w:cstheme="minorHAnsi"/>
          <w:sz w:val="22"/>
          <w:szCs w:val="22"/>
        </w:rPr>
        <w:t>ariety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43F70">
        <w:rPr>
          <w:rFonts w:asciiTheme="minorHAnsi" w:eastAsia="Arial" w:hAnsiTheme="minorHAnsi" w:cstheme="minorHAnsi"/>
          <w:sz w:val="22"/>
          <w:szCs w:val="22"/>
        </w:rPr>
        <w:t>edi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sz w:val="22"/>
          <w:szCs w:val="22"/>
        </w:rPr>
        <w:t>al-su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gical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43F70">
        <w:rPr>
          <w:rFonts w:asciiTheme="minorHAnsi" w:eastAsia="Arial" w:hAnsiTheme="minorHAnsi" w:cstheme="minorHAnsi"/>
          <w:sz w:val="22"/>
          <w:szCs w:val="22"/>
        </w:rPr>
        <w:t>ealth alteratio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s.  In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er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cted wi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h chil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ren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heir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43F70">
        <w:rPr>
          <w:rFonts w:asciiTheme="minorHAnsi" w:eastAsia="Arial" w:hAnsiTheme="minorHAnsi" w:cstheme="minorHAnsi"/>
          <w:sz w:val="22"/>
          <w:szCs w:val="22"/>
        </w:rPr>
        <w:t>amili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s p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>ovid</w:t>
      </w:r>
      <w:r w:rsidRPr="00543F7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ng phys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l a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d emo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ional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support.</w:t>
      </w:r>
    </w:p>
    <w:p w14:paraId="5917454C" w14:textId="77777777" w:rsidR="005E7CD3" w:rsidRPr="00543F70" w:rsidRDefault="005E7CD3" w:rsidP="00543F7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7478DED" w14:textId="4AED5974" w:rsidR="005E7CD3" w:rsidRPr="00543F70" w:rsidRDefault="00543F70" w:rsidP="00543F7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Hono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s and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b/>
          <w:spacing w:val="5"/>
          <w:sz w:val="22"/>
          <w:szCs w:val="22"/>
        </w:rPr>
        <w:t>w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ar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ds</w:t>
      </w:r>
    </w:p>
    <w:p w14:paraId="7F1C8B18" w14:textId="77777777" w:rsidR="005E7CD3" w:rsidRPr="00543F70" w:rsidRDefault="00543F70" w:rsidP="00543F70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 xml:space="preserve">2008                </w:t>
      </w:r>
      <w:r w:rsidRPr="00543F70">
        <w:rPr>
          <w:rFonts w:asciiTheme="minorHAnsi" w:eastAsia="Arial" w:hAnsiTheme="minorHAnsi" w:cstheme="minorHAnsi"/>
          <w:b/>
          <w:spacing w:val="52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Alumni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Aw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ar</w:t>
      </w:r>
      <w:r w:rsidRPr="00543F70">
        <w:rPr>
          <w:rFonts w:asciiTheme="minorHAnsi" w:eastAsia="Arial" w:hAnsiTheme="minorHAnsi" w:cstheme="minorHAnsi"/>
          <w:sz w:val="22"/>
          <w:szCs w:val="22"/>
        </w:rPr>
        <w:t>d, Emory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Un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versity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543F70">
        <w:rPr>
          <w:rFonts w:asciiTheme="minorHAnsi" w:eastAsia="Arial" w:hAnsiTheme="minorHAnsi" w:cstheme="minorHAnsi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oo</w:t>
      </w:r>
      <w:r w:rsidRPr="00543F70">
        <w:rPr>
          <w:rFonts w:asciiTheme="minorHAnsi" w:eastAsia="Arial" w:hAnsiTheme="minorHAnsi" w:cstheme="minorHAnsi"/>
          <w:sz w:val="22"/>
          <w:szCs w:val="22"/>
        </w:rPr>
        <w:t>l of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Nursing</w:t>
      </w:r>
    </w:p>
    <w:p w14:paraId="05111B4C" w14:textId="77777777" w:rsidR="005E7CD3" w:rsidRPr="00543F70" w:rsidRDefault="00543F70" w:rsidP="00543F70">
      <w:pPr>
        <w:tabs>
          <w:tab w:val="left" w:pos="2260"/>
        </w:tabs>
        <w:spacing w:before="34"/>
        <w:ind w:left="2260" w:right="1067" w:hanging="14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2008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ab/>
      </w:r>
      <w:r w:rsidRPr="00543F70">
        <w:rPr>
          <w:rFonts w:asciiTheme="minorHAnsi" w:eastAsia="Arial" w:hAnsiTheme="minorHAnsi" w:cstheme="minorHAnsi"/>
          <w:sz w:val="22"/>
          <w:szCs w:val="22"/>
        </w:rPr>
        <w:t>Outsta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ding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Schol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ward, Alpha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psilon Chap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er,</w:t>
      </w:r>
      <w:r w:rsidRPr="00543F7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Ho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or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So</w:t>
      </w:r>
      <w:r w:rsidRPr="00543F70">
        <w:rPr>
          <w:rFonts w:asciiTheme="minorHAnsi" w:eastAsia="Arial" w:hAnsiTheme="minorHAnsi" w:cstheme="minorHAnsi"/>
          <w:sz w:val="22"/>
          <w:szCs w:val="22"/>
        </w:rPr>
        <w:t>cie</w:t>
      </w:r>
      <w:r w:rsidRPr="00543F7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y of Nu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>sing, S</w:t>
      </w:r>
      <w:r w:rsidRPr="00543F70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gma Theta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au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nternati</w:t>
      </w:r>
      <w:r w:rsidRPr="00543F7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al</w:t>
      </w:r>
    </w:p>
    <w:p w14:paraId="7C50E495" w14:textId="77777777" w:rsidR="005E7CD3" w:rsidRPr="00543F70" w:rsidRDefault="005E7CD3" w:rsidP="00543F7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65E2E40" w14:textId="77777777" w:rsidR="005E7CD3" w:rsidRPr="00543F70" w:rsidRDefault="00543F70" w:rsidP="00543F7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Profe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sional</w:t>
      </w:r>
      <w:r w:rsidRPr="00543F7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Organ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zati</w:t>
      </w:r>
      <w:r w:rsidRPr="00543F70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ns</w:t>
      </w:r>
    </w:p>
    <w:p w14:paraId="26212C7C" w14:textId="77777777" w:rsidR="005E7CD3" w:rsidRPr="00543F70" w:rsidRDefault="00543F70" w:rsidP="00543F70">
      <w:pPr>
        <w:spacing w:before="33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Ho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or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So</w:t>
      </w:r>
      <w:r w:rsidRPr="00543F70">
        <w:rPr>
          <w:rFonts w:asciiTheme="minorHAnsi" w:eastAsia="Arial" w:hAnsiTheme="minorHAnsi" w:cstheme="minorHAnsi"/>
          <w:sz w:val="22"/>
          <w:szCs w:val="22"/>
        </w:rPr>
        <w:t>cie</w:t>
      </w:r>
      <w:r w:rsidRPr="00543F7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y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of Nur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43F70">
        <w:rPr>
          <w:rFonts w:asciiTheme="minorHAnsi" w:eastAsia="Arial" w:hAnsiTheme="minorHAnsi" w:cstheme="minorHAnsi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g, </w:t>
      </w:r>
      <w:r w:rsidRPr="00543F70">
        <w:rPr>
          <w:rFonts w:asciiTheme="minorHAnsi" w:eastAsia="Arial" w:hAnsiTheme="minorHAnsi" w:cstheme="minorHAnsi"/>
          <w:sz w:val="22"/>
          <w:szCs w:val="22"/>
        </w:rPr>
        <w:t>Sigma Theta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Tau</w:t>
      </w:r>
      <w:r w:rsidRPr="00543F7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In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er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ational</w:t>
      </w:r>
    </w:p>
    <w:p w14:paraId="61B465B7" w14:textId="77777777" w:rsidR="005E7CD3" w:rsidRPr="00543F70" w:rsidRDefault="00543F70" w:rsidP="00543F70">
      <w:pPr>
        <w:spacing w:before="35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 xml:space="preserve">Alpha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p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43F70">
        <w:rPr>
          <w:rFonts w:asciiTheme="minorHAnsi" w:eastAsia="Arial" w:hAnsiTheme="minorHAnsi" w:cstheme="minorHAnsi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3F70">
        <w:rPr>
          <w:rFonts w:asciiTheme="minorHAnsi" w:eastAsia="Arial" w:hAnsiTheme="minorHAnsi" w:cstheme="minorHAnsi"/>
          <w:sz w:val="22"/>
          <w:szCs w:val="22"/>
        </w:rPr>
        <w:t>on Chapt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r, 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ur</w:t>
      </w:r>
      <w:r w:rsidRPr="00543F70">
        <w:rPr>
          <w:rFonts w:asciiTheme="minorHAnsi" w:eastAsia="Arial" w:hAnsiTheme="minorHAnsi" w:cstheme="minorHAnsi"/>
          <w:sz w:val="22"/>
          <w:szCs w:val="22"/>
        </w:rPr>
        <w:t>rent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543F70">
        <w:rPr>
          <w:rFonts w:asciiTheme="minorHAnsi" w:eastAsia="Arial" w:hAnsiTheme="minorHAnsi" w:cstheme="minorHAnsi"/>
          <w:sz w:val="22"/>
          <w:szCs w:val="22"/>
        </w:rPr>
        <w:t>20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543F70">
        <w:rPr>
          <w:rFonts w:asciiTheme="minorHAnsi" w:eastAsia="Arial" w:hAnsiTheme="minorHAnsi" w:cstheme="minorHAnsi"/>
          <w:sz w:val="22"/>
          <w:szCs w:val="22"/>
        </w:rPr>
        <w:t>0</w:t>
      </w:r>
    </w:p>
    <w:p w14:paraId="60AF010F" w14:textId="77777777" w:rsidR="005E7CD3" w:rsidRPr="00543F70" w:rsidRDefault="00543F70" w:rsidP="00543F70">
      <w:pPr>
        <w:spacing w:before="34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Natio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al 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rsing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43F70">
        <w:rPr>
          <w:rFonts w:asciiTheme="minorHAnsi" w:eastAsia="Arial" w:hAnsiTheme="minorHAnsi" w:cstheme="minorHAnsi"/>
          <w:sz w:val="22"/>
          <w:szCs w:val="22"/>
        </w:rPr>
        <w:t>tudents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As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ciati</w:t>
      </w:r>
      <w:r w:rsidRPr="00543F7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n, 2004-2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43F70">
        <w:rPr>
          <w:rFonts w:asciiTheme="minorHAnsi" w:eastAsia="Arial" w:hAnsiTheme="minorHAnsi" w:cstheme="minorHAnsi"/>
          <w:sz w:val="22"/>
          <w:szCs w:val="22"/>
        </w:rPr>
        <w:t>08</w:t>
      </w:r>
    </w:p>
    <w:p w14:paraId="34C885A6" w14:textId="77777777" w:rsidR="005E7CD3" w:rsidRPr="00543F70" w:rsidRDefault="005E7CD3" w:rsidP="00543F70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BBC0C0C" w14:textId="77777777" w:rsidR="005E7CD3" w:rsidRPr="00543F70" w:rsidRDefault="00543F70" w:rsidP="00543F70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5E7CD3" w:rsidRPr="00543F70">
          <w:pgSz w:w="12240" w:h="15840"/>
          <w:pgMar w:top="1360" w:right="1580" w:bottom="280" w:left="1340" w:header="720" w:footer="720" w:gutter="0"/>
          <w:cols w:space="720"/>
        </w:sect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ere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 xml:space="preserve">ces                  </w:t>
      </w:r>
      <w:r w:rsidRPr="00543F70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543F70">
        <w:rPr>
          <w:rFonts w:asciiTheme="minorHAnsi" w:eastAsia="Arial" w:hAnsiTheme="minorHAnsi" w:cstheme="minorHAnsi"/>
          <w:sz w:val="22"/>
          <w:szCs w:val="22"/>
        </w:rPr>
        <w:t>ailable Upon Requ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st</w:t>
      </w:r>
    </w:p>
    <w:p w14:paraId="4826DA90" w14:textId="77777777" w:rsidR="005E7CD3" w:rsidRPr="00543F70" w:rsidRDefault="00543F70" w:rsidP="00543F70">
      <w:pPr>
        <w:spacing w:before="7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lastRenderedPageBreak/>
        <w:pict w14:anchorId="36588962">
          <v:group id="_x0000_s1026" style="position:absolute;left:0;text-align:left;margin-left:70.5pt;margin-top:144.55pt;width:471.05pt;height:0;z-index:-251658240;mso-position-horizontal-relative:page;mso-position-vertical-relative:page" coordorigin="1410,2891" coordsize="9421,0">
            <v:shape id="_x0000_s1027" style="position:absolute;left:1410;top:2891;width:9421;height:0" coordorigin="1410,2891" coordsize="9421,0" path="m1410,2891r9421,e" filled="f" strokeweight="1.6pt">
              <v:path arrowok="t"/>
            </v:shape>
            <w10:wrap anchorx="page" anchory="page"/>
          </v:group>
        </w:pict>
      </w:r>
      <w:r w:rsidRPr="00543F70">
        <w:rPr>
          <w:rFonts w:asciiTheme="minorHAnsi" w:eastAsia="Arial" w:hAnsiTheme="minorHAnsi" w:cstheme="minorHAnsi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543F70">
        <w:rPr>
          <w:rFonts w:asciiTheme="minorHAnsi" w:eastAsia="Arial" w:hAnsiTheme="minorHAnsi" w:cstheme="minorHAnsi"/>
          <w:sz w:val="22"/>
          <w:szCs w:val="22"/>
        </w:rPr>
        <w:t>ample of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Early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Care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urse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Res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z w:val="22"/>
          <w:szCs w:val="22"/>
        </w:rPr>
        <w:t>me</w:t>
      </w:r>
    </w:p>
    <w:p w14:paraId="159B949E" w14:textId="77777777" w:rsidR="005E7CD3" w:rsidRPr="00543F70" w:rsidRDefault="005E7CD3" w:rsidP="00543F7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CA11DC2" w14:textId="77777777" w:rsidR="005E7CD3" w:rsidRPr="00543F70" w:rsidRDefault="00543F70" w:rsidP="00543F70">
      <w:pPr>
        <w:ind w:left="3535" w:right="323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mantha Ferna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dez</w:t>
      </w:r>
    </w:p>
    <w:p w14:paraId="1BFF6356" w14:textId="77777777" w:rsidR="005E7CD3" w:rsidRPr="00543F70" w:rsidRDefault="00543F70" w:rsidP="00543F70">
      <w:pPr>
        <w:spacing w:before="41"/>
        <w:ind w:left="2353" w:right="205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10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51 </w:t>
      </w:r>
      <w:r w:rsidRPr="00543F70">
        <w:rPr>
          <w:rFonts w:asciiTheme="minorHAnsi" w:eastAsia="Arial" w:hAnsiTheme="minorHAnsi" w:cstheme="minorHAnsi"/>
          <w:sz w:val="22"/>
          <w:szCs w:val="22"/>
        </w:rPr>
        <w:t>Biscayne Boulevard,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543F70">
        <w:rPr>
          <w:rFonts w:asciiTheme="minorHAnsi" w:eastAsia="Arial" w:hAnsiTheme="minorHAnsi" w:cstheme="minorHAnsi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am</w:t>
      </w:r>
      <w:r w:rsidRPr="00543F70">
        <w:rPr>
          <w:rFonts w:asciiTheme="minorHAnsi" w:eastAsia="Arial" w:hAnsiTheme="minorHAnsi" w:cstheme="minorHAnsi"/>
          <w:sz w:val="22"/>
          <w:szCs w:val="22"/>
        </w:rPr>
        <w:t>i, FL 33125</w:t>
      </w:r>
    </w:p>
    <w:p w14:paraId="2F929523" w14:textId="77777777" w:rsidR="005E7CD3" w:rsidRPr="00543F70" w:rsidRDefault="00543F70" w:rsidP="00543F70">
      <w:pPr>
        <w:spacing w:before="41"/>
        <w:ind w:left="2226" w:right="192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543F7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h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one </w:t>
      </w:r>
      <w:r w:rsidRPr="00543F7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>954) 554-97</w:t>
      </w:r>
      <w:r w:rsidRPr="00543F7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5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>4 Emai</w:t>
      </w:r>
      <w:r w:rsidRPr="00543F7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: </w:t>
      </w:r>
      <w:r w:rsidRPr="00543F70">
        <w:rPr>
          <w:rFonts w:asciiTheme="minorHAnsi" w:eastAsia="Arial" w:hAnsiTheme="minorHAnsi" w:cstheme="minorHAnsi"/>
          <w:color w:val="0000FF"/>
          <w:spacing w:val="-65"/>
          <w:position w:val="-1"/>
          <w:sz w:val="22"/>
          <w:szCs w:val="22"/>
        </w:rPr>
        <w:t xml:space="preserve"> </w:t>
      </w:r>
      <w:hyperlink r:id="rId6">
        <w:r w:rsidRPr="00543F70">
          <w:rPr>
            <w:rFonts w:asciiTheme="minorHAnsi" w:eastAsia="Arial" w:hAnsiTheme="minorHAnsi" w:cstheme="minorHAnsi"/>
            <w:color w:val="0000FF"/>
            <w:position w:val="-1"/>
            <w:sz w:val="22"/>
            <w:szCs w:val="22"/>
            <w:u w:color="0000FF"/>
          </w:rPr>
          <w:t>R</w:t>
        </w:r>
        <w:r w:rsidRPr="00543F70">
          <w:rPr>
            <w:rFonts w:asciiTheme="minorHAnsi" w:eastAsia="Arial" w:hAnsiTheme="minorHAnsi" w:cstheme="minorHAnsi"/>
            <w:color w:val="0000FF"/>
            <w:spacing w:val="-1"/>
            <w:position w:val="-1"/>
            <w:sz w:val="22"/>
            <w:szCs w:val="22"/>
            <w:u w:color="0000FF"/>
          </w:rPr>
          <w:t>N</w:t>
        </w:r>
        <w:r w:rsidRPr="00543F70">
          <w:rPr>
            <w:rFonts w:asciiTheme="minorHAnsi" w:eastAsia="Arial" w:hAnsiTheme="minorHAnsi" w:cstheme="minorHAnsi"/>
            <w:color w:val="0000FF"/>
            <w:position w:val="-1"/>
            <w:sz w:val="22"/>
            <w:szCs w:val="22"/>
            <w:u w:color="0000FF"/>
          </w:rPr>
          <w:t>I@yahoo.com</w:t>
        </w:r>
      </w:hyperlink>
    </w:p>
    <w:p w14:paraId="257030B7" w14:textId="77777777" w:rsidR="005E7CD3" w:rsidRPr="00543F70" w:rsidRDefault="005E7CD3" w:rsidP="00543F7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C099D84" w14:textId="77777777" w:rsidR="005E7CD3" w:rsidRPr="00543F70" w:rsidRDefault="00543F70" w:rsidP="00543F70">
      <w:pPr>
        <w:spacing w:before="29"/>
        <w:ind w:left="100" w:right="804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Objective</w:t>
      </w:r>
    </w:p>
    <w:p w14:paraId="77ECC444" w14:textId="77777777" w:rsidR="005E7CD3" w:rsidRPr="00543F70" w:rsidRDefault="00543F70" w:rsidP="00543F70">
      <w:pPr>
        <w:spacing w:before="40"/>
        <w:ind w:left="100" w:right="6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To contribute my e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543F70">
        <w:rPr>
          <w:rFonts w:asciiTheme="minorHAnsi" w:eastAsia="Arial" w:hAnsiTheme="minorHAnsi" w:cstheme="minorHAnsi"/>
          <w:sz w:val="22"/>
          <w:szCs w:val="22"/>
        </w:rPr>
        <w:t>pertise as a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eo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atal nu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>se cl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nician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in the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role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of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a Cl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nical Nurse S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43F70">
        <w:rPr>
          <w:rFonts w:asciiTheme="minorHAnsi" w:eastAsia="Arial" w:hAnsiTheme="minorHAnsi" w:cstheme="minorHAnsi"/>
          <w:sz w:val="22"/>
          <w:szCs w:val="22"/>
        </w:rPr>
        <w:t>ecialist working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o educate </w:t>
      </w:r>
      <w:r w:rsidRPr="00543F70">
        <w:rPr>
          <w:rFonts w:asciiTheme="minorHAnsi" w:eastAsia="Arial" w:hAnsiTheme="minorHAnsi" w:cstheme="minorHAnsi"/>
          <w:sz w:val="22"/>
          <w:szCs w:val="22"/>
        </w:rPr>
        <w:t>both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nursing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s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aff and famil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es abo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the uniq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z w:val="22"/>
          <w:szCs w:val="22"/>
        </w:rPr>
        <w:t>en</w:t>
      </w:r>
      <w:r w:rsidRPr="00543F7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ss of caring for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cute and chronic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lly ill neo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ates.</w:t>
      </w:r>
    </w:p>
    <w:p w14:paraId="51325372" w14:textId="77777777" w:rsidR="005E7CD3" w:rsidRPr="00543F70" w:rsidRDefault="005E7CD3" w:rsidP="00543F7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2B8283D" w14:textId="77777777" w:rsidR="005E7CD3" w:rsidRPr="00543F70" w:rsidRDefault="00543F70" w:rsidP="00543F70">
      <w:pPr>
        <w:ind w:left="100" w:right="65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Licen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ure/Certif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3DEC6E3F" w14:textId="77777777" w:rsidR="005E7CD3" w:rsidRPr="00543F70" w:rsidRDefault="00543F70" w:rsidP="00543F70">
      <w:pPr>
        <w:spacing w:before="4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Fl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rida RN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Lic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nse # 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543F70">
        <w:rPr>
          <w:rFonts w:asciiTheme="minorHAnsi" w:eastAsia="Arial" w:hAnsiTheme="minorHAnsi" w:cstheme="minorHAnsi"/>
          <w:sz w:val="22"/>
          <w:szCs w:val="22"/>
        </w:rPr>
        <w:t>07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543F70">
        <w:rPr>
          <w:rFonts w:asciiTheme="minorHAnsi" w:eastAsia="Arial" w:hAnsiTheme="minorHAnsi" w:cstheme="minorHAnsi"/>
          <w:sz w:val="22"/>
          <w:szCs w:val="22"/>
        </w:rPr>
        <w:t>23, Cu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>ren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-2010</w:t>
      </w:r>
    </w:p>
    <w:p w14:paraId="324E48AB" w14:textId="77777777" w:rsidR="005E7CD3" w:rsidRPr="00543F70" w:rsidRDefault="00543F70" w:rsidP="00543F70">
      <w:pPr>
        <w:spacing w:before="4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Critical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Ca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>e Reg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ster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d Nurse,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ific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tion # 409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543F70">
        <w:rPr>
          <w:rFonts w:asciiTheme="minorHAnsi" w:eastAsia="Arial" w:hAnsiTheme="minorHAnsi" w:cstheme="minorHAnsi"/>
          <w:sz w:val="22"/>
          <w:szCs w:val="22"/>
        </w:rPr>
        <w:t>2,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>en</w:t>
      </w:r>
      <w:r w:rsidRPr="00543F7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-2010</w:t>
      </w:r>
    </w:p>
    <w:p w14:paraId="0046A38A" w14:textId="77777777" w:rsidR="005E7CD3" w:rsidRPr="00543F70" w:rsidRDefault="00543F70" w:rsidP="00543F70">
      <w:pPr>
        <w:spacing w:before="4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on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543F70">
        <w:rPr>
          <w:rFonts w:asciiTheme="minorHAnsi" w:eastAsia="Arial" w:hAnsiTheme="minorHAnsi" w:cstheme="minorHAnsi"/>
          <w:sz w:val="22"/>
          <w:szCs w:val="22"/>
        </w:rPr>
        <w:t>Resusc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tation Cer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ific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tion, Curren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-2010</w:t>
      </w:r>
    </w:p>
    <w:p w14:paraId="30FC8953" w14:textId="77777777" w:rsidR="005E7CD3" w:rsidRPr="00543F70" w:rsidRDefault="00543F70" w:rsidP="00543F70">
      <w:pPr>
        <w:spacing w:before="4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 xml:space="preserve">American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43F70">
        <w:rPr>
          <w:rFonts w:asciiTheme="minorHAnsi" w:eastAsia="Arial" w:hAnsiTheme="minorHAnsi" w:cstheme="minorHAnsi"/>
          <w:sz w:val="22"/>
          <w:szCs w:val="22"/>
        </w:rPr>
        <w:t>eart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Ass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ci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tion CPR Certification, Curren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-2011</w:t>
      </w:r>
    </w:p>
    <w:p w14:paraId="632D04BA" w14:textId="77777777" w:rsidR="005E7CD3" w:rsidRPr="00543F70" w:rsidRDefault="005E7CD3" w:rsidP="00543F7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11B380C" w14:textId="77777777" w:rsidR="005E7CD3" w:rsidRPr="00543F70" w:rsidRDefault="00543F70" w:rsidP="00543F70">
      <w:pPr>
        <w:ind w:left="100" w:right="796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cation</w:t>
      </w:r>
    </w:p>
    <w:p w14:paraId="1C421474" w14:textId="77777777" w:rsidR="005E7CD3" w:rsidRPr="00543F70" w:rsidRDefault="00543F70" w:rsidP="00543F70">
      <w:pPr>
        <w:spacing w:before="4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Au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ust 2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04-D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ber 2006</w:t>
      </w:r>
    </w:p>
    <w:p w14:paraId="2E1775CA" w14:textId="77777777" w:rsidR="005E7CD3" w:rsidRPr="00543F70" w:rsidRDefault="00543F70" w:rsidP="00543F70">
      <w:pPr>
        <w:spacing w:before="4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Master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 xml:space="preserve">of 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cience in Nursing</w:t>
      </w:r>
    </w:p>
    <w:p w14:paraId="550EA371" w14:textId="77777777" w:rsidR="005E7CD3" w:rsidRPr="00543F70" w:rsidRDefault="00543F70" w:rsidP="00543F70">
      <w:pPr>
        <w:spacing w:before="42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Sp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cial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zation in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Nursing Educat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on</w:t>
      </w:r>
    </w:p>
    <w:p w14:paraId="2DA116D2" w14:textId="77777777" w:rsidR="005E7CD3" w:rsidRPr="00543F70" w:rsidRDefault="00543F70" w:rsidP="00543F70">
      <w:pPr>
        <w:spacing w:before="39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B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>y Univ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rsity,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543F70">
        <w:rPr>
          <w:rFonts w:asciiTheme="minorHAnsi" w:eastAsia="Arial" w:hAnsiTheme="minorHAnsi" w:cstheme="minorHAnsi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mi Shores, FL</w:t>
      </w:r>
    </w:p>
    <w:p w14:paraId="17F537EE" w14:textId="77777777" w:rsidR="005E7CD3" w:rsidRPr="00543F70" w:rsidRDefault="005E7CD3" w:rsidP="00543F7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56F5D6F" w14:textId="77777777" w:rsidR="005E7CD3" w:rsidRPr="00543F70" w:rsidRDefault="00543F70" w:rsidP="00543F70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Au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ust 2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00-M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543F7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04</w:t>
      </w:r>
    </w:p>
    <w:p w14:paraId="0C60391A" w14:textId="77777777" w:rsidR="005E7CD3" w:rsidRPr="00543F70" w:rsidRDefault="00543F70" w:rsidP="00543F70">
      <w:pPr>
        <w:spacing w:before="4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lor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ience in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Nursi</w:t>
      </w:r>
      <w:r w:rsidRPr="00543F70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g</w:t>
      </w:r>
    </w:p>
    <w:p w14:paraId="627B62C0" w14:textId="77777777" w:rsidR="005E7CD3" w:rsidRPr="00543F70" w:rsidRDefault="00543F70" w:rsidP="00543F70">
      <w:pPr>
        <w:spacing w:before="41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Cum Laude</w:t>
      </w:r>
    </w:p>
    <w:p w14:paraId="32884474" w14:textId="77777777" w:rsidR="005E7CD3" w:rsidRPr="00543F70" w:rsidRDefault="00543F70" w:rsidP="00543F70">
      <w:pPr>
        <w:spacing w:before="4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>iv</w:t>
      </w:r>
      <w:r w:rsidRPr="00543F7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>rsity</w:t>
      </w:r>
      <w:r w:rsidRPr="00543F7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543F7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>Miami,</w:t>
      </w:r>
      <w:r w:rsidRPr="00543F7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>oral Gabl</w:t>
      </w:r>
      <w:r w:rsidRPr="00543F7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543F7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>FL</w:t>
      </w:r>
    </w:p>
    <w:p w14:paraId="30B6F4C7" w14:textId="77777777" w:rsidR="005E7CD3" w:rsidRPr="00543F70" w:rsidRDefault="00543F70" w:rsidP="00543F70">
      <w:pPr>
        <w:spacing w:before="4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perience</w:t>
      </w:r>
    </w:p>
    <w:p w14:paraId="75D93993" w14:textId="77777777" w:rsidR="005E7CD3" w:rsidRPr="00543F70" w:rsidRDefault="00543F70" w:rsidP="00543F70">
      <w:pPr>
        <w:spacing w:before="4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Au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ust 2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04-Pre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ent</w:t>
      </w:r>
    </w:p>
    <w:p w14:paraId="2982C0F4" w14:textId="77777777" w:rsidR="005E7CD3" w:rsidRPr="00543F70" w:rsidRDefault="00543F70" w:rsidP="00543F70">
      <w:pPr>
        <w:spacing w:before="40"/>
        <w:ind w:left="1540" w:right="3624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 xml:space="preserve">Jackson 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43F70">
        <w:rPr>
          <w:rFonts w:asciiTheme="minorHAnsi" w:eastAsia="Arial" w:hAnsiTheme="minorHAnsi" w:cstheme="minorHAnsi"/>
          <w:sz w:val="22"/>
          <w:szCs w:val="22"/>
        </w:rPr>
        <w:t>emorial Hospital, Mi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mi,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FL R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gistered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z w:val="22"/>
          <w:szCs w:val="22"/>
        </w:rPr>
        <w:t>rse</w:t>
      </w:r>
    </w:p>
    <w:p w14:paraId="1831108F" w14:textId="77777777" w:rsidR="005E7CD3" w:rsidRPr="00543F70" w:rsidRDefault="00543F70" w:rsidP="00543F70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on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l Intensive Care Un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t,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Level 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II Staff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z w:val="22"/>
          <w:szCs w:val="22"/>
        </w:rPr>
        <w:t>rse</w:t>
      </w:r>
    </w:p>
    <w:p w14:paraId="2D54EF1B" w14:textId="77777777" w:rsidR="005E7CD3" w:rsidRPr="00543F70" w:rsidRDefault="00543F70" w:rsidP="00543F70">
      <w:pPr>
        <w:spacing w:before="42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on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l Intensive Care Un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t,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Cl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ical Preceptor</w:t>
      </w:r>
    </w:p>
    <w:p w14:paraId="2E659848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0A8FC1D9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480C6471" w14:textId="77777777" w:rsidR="005E7CD3" w:rsidRPr="00543F70" w:rsidRDefault="00543F70" w:rsidP="00543F70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Au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ust 2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07-Pre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ent</w:t>
      </w:r>
    </w:p>
    <w:p w14:paraId="1E762F40" w14:textId="77777777" w:rsidR="005E7CD3" w:rsidRPr="00543F70" w:rsidRDefault="00543F70" w:rsidP="00543F70">
      <w:pPr>
        <w:spacing w:before="39"/>
        <w:ind w:left="1540" w:right="3972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B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>y Univ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rsity,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543F70">
        <w:rPr>
          <w:rFonts w:asciiTheme="minorHAnsi" w:eastAsia="Arial" w:hAnsiTheme="minorHAnsi" w:cstheme="minorHAnsi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mi Shores, FL 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3F70">
        <w:rPr>
          <w:rFonts w:asciiTheme="minorHAnsi" w:eastAsia="Arial" w:hAnsiTheme="minorHAnsi" w:cstheme="minorHAnsi"/>
          <w:sz w:val="22"/>
          <w:szCs w:val="22"/>
        </w:rPr>
        <w:t>inical Instructor</w:t>
      </w:r>
    </w:p>
    <w:p w14:paraId="36FF68D1" w14:textId="77777777" w:rsidR="005E7CD3" w:rsidRPr="00543F70" w:rsidRDefault="00543F70" w:rsidP="00543F70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P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diatrics,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z w:val="22"/>
          <w:szCs w:val="22"/>
        </w:rPr>
        <w:t>nd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rgraduate Gen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ric Nursing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Stude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ts</w:t>
      </w:r>
    </w:p>
    <w:p w14:paraId="7F64E719" w14:textId="77777777" w:rsidR="005E7CD3" w:rsidRPr="00543F70" w:rsidRDefault="00543F70" w:rsidP="00543F70">
      <w:pPr>
        <w:spacing w:before="42"/>
        <w:ind w:left="2260"/>
        <w:rPr>
          <w:rFonts w:asciiTheme="minorHAnsi" w:eastAsia="Arial" w:hAnsiTheme="minorHAnsi" w:cstheme="minorHAnsi"/>
          <w:sz w:val="22"/>
          <w:szCs w:val="22"/>
        </w:rPr>
        <w:sectPr w:rsidR="005E7CD3" w:rsidRPr="00543F70">
          <w:pgSz w:w="12240" w:h="15840"/>
          <w:pgMar w:top="1360" w:right="1640" w:bottom="280" w:left="1340" w:header="720" w:footer="720" w:gutter="0"/>
          <w:cols w:space="720"/>
        </w:sectPr>
      </w:pPr>
      <w:r w:rsidRPr="00543F70">
        <w:rPr>
          <w:rFonts w:asciiTheme="minorHAnsi" w:eastAsia="Arial" w:hAnsiTheme="minorHAnsi" w:cstheme="minorHAnsi"/>
          <w:sz w:val="22"/>
          <w:szCs w:val="22"/>
        </w:rPr>
        <w:t>P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diatrics,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z w:val="22"/>
          <w:szCs w:val="22"/>
        </w:rPr>
        <w:t>nd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rgraduate Accelerated 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pt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on Nursi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g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Stude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ts</w:t>
      </w:r>
    </w:p>
    <w:p w14:paraId="5D02ADBB" w14:textId="77777777" w:rsidR="005E7CD3" w:rsidRPr="00543F70" w:rsidRDefault="00543F70" w:rsidP="00543F70">
      <w:pPr>
        <w:spacing w:before="7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lastRenderedPageBreak/>
        <w:t>Pre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entations</w:t>
      </w:r>
    </w:p>
    <w:p w14:paraId="4ACFBE51" w14:textId="77777777" w:rsidR="005E7CD3" w:rsidRPr="00543F70" w:rsidRDefault="005E7CD3" w:rsidP="00543F7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EC50C09" w14:textId="77777777" w:rsidR="005E7CD3" w:rsidRPr="00543F70" w:rsidRDefault="00543F70" w:rsidP="00543F70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Ju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543F7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4</w:t>
      </w:r>
    </w:p>
    <w:p w14:paraId="086B6A3F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1BD7B679" w14:textId="77777777" w:rsidR="005E7CD3" w:rsidRPr="00543F70" w:rsidRDefault="00543F70" w:rsidP="00543F70">
      <w:pPr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H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nor </w:t>
      </w:r>
      <w:r w:rsidRPr="00543F70">
        <w:rPr>
          <w:rFonts w:asciiTheme="minorHAnsi" w:eastAsia="Arial" w:hAnsiTheme="minorHAnsi" w:cstheme="minorHAnsi"/>
          <w:sz w:val="22"/>
          <w:szCs w:val="22"/>
        </w:rPr>
        <w:t>Society of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z w:val="22"/>
          <w:szCs w:val="22"/>
        </w:rPr>
        <w:t>rs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ng, Si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43F70">
        <w:rPr>
          <w:rFonts w:asciiTheme="minorHAnsi" w:eastAsia="Arial" w:hAnsiTheme="minorHAnsi" w:cstheme="minorHAnsi"/>
          <w:sz w:val="22"/>
          <w:szCs w:val="22"/>
        </w:rPr>
        <w:t>ma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Th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ta</w:t>
      </w:r>
      <w:r w:rsidRPr="00543F7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Tau 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nternational</w:t>
      </w:r>
    </w:p>
    <w:p w14:paraId="3D8013A7" w14:textId="77777777" w:rsidR="005E7CD3" w:rsidRPr="00543F70" w:rsidRDefault="00543F70" w:rsidP="00543F70">
      <w:pPr>
        <w:spacing w:before="7"/>
        <w:ind w:left="2260" w:right="62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16</w:t>
      </w:r>
      <w:r w:rsidRPr="00543F70">
        <w:rPr>
          <w:rFonts w:asciiTheme="minorHAnsi" w:eastAsia="Arial" w:hAnsiTheme="minorHAnsi" w:cstheme="minorHAnsi"/>
          <w:position w:val="11"/>
          <w:sz w:val="22"/>
          <w:szCs w:val="22"/>
        </w:rPr>
        <w:t>th</w:t>
      </w:r>
      <w:r w:rsidRPr="00543F70">
        <w:rPr>
          <w:rFonts w:asciiTheme="minorHAnsi" w:eastAsia="Arial" w:hAnsiTheme="minorHAnsi" w:cstheme="minorHAnsi"/>
          <w:spacing w:val="22"/>
          <w:position w:val="1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nual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Internation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l R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sear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sz w:val="22"/>
          <w:szCs w:val="22"/>
        </w:rPr>
        <w:t>h Con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43F70">
        <w:rPr>
          <w:rFonts w:asciiTheme="minorHAnsi" w:eastAsia="Arial" w:hAnsiTheme="minorHAnsi" w:cstheme="minorHAnsi"/>
          <w:sz w:val="22"/>
          <w:szCs w:val="22"/>
        </w:rPr>
        <w:t>res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43F70">
        <w:rPr>
          <w:rFonts w:asciiTheme="minorHAnsi" w:eastAsia="Arial" w:hAnsiTheme="minorHAnsi" w:cstheme="minorHAnsi"/>
          <w:sz w:val="22"/>
          <w:szCs w:val="22"/>
        </w:rPr>
        <w:t>,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D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z w:val="22"/>
          <w:szCs w:val="22"/>
        </w:rPr>
        <w:t>bl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n,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>el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nd “Predictive V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riables 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f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S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z w:val="22"/>
          <w:szCs w:val="22"/>
        </w:rPr>
        <w:t>ccess f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sz w:val="22"/>
          <w:szCs w:val="22"/>
        </w:rPr>
        <w:t>L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543F70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543F70">
        <w:rPr>
          <w:rFonts w:asciiTheme="minorHAnsi" w:eastAsia="Arial" w:hAnsiTheme="minorHAnsi" w:cstheme="minorHAnsi"/>
          <w:sz w:val="22"/>
          <w:szCs w:val="22"/>
        </w:rPr>
        <w:t>RN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in Baccal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ureate 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z w:val="22"/>
          <w:szCs w:val="22"/>
        </w:rPr>
        <w:t>rsing S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ud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nts”</w:t>
      </w:r>
    </w:p>
    <w:p w14:paraId="757EC362" w14:textId="77777777" w:rsidR="005E7CD3" w:rsidRPr="00543F70" w:rsidRDefault="005E7CD3" w:rsidP="00543F7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B1A7F04" w14:textId="77777777" w:rsidR="005E7CD3" w:rsidRPr="00543F70" w:rsidRDefault="00543F70" w:rsidP="00543F7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Pu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cations</w:t>
      </w:r>
    </w:p>
    <w:p w14:paraId="62876C08" w14:textId="77777777" w:rsidR="005E7CD3" w:rsidRPr="00543F70" w:rsidRDefault="00543F70" w:rsidP="00543F70">
      <w:pPr>
        <w:spacing w:before="4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October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7</w:t>
      </w:r>
    </w:p>
    <w:p w14:paraId="004855DD" w14:textId="77777777" w:rsidR="005E7CD3" w:rsidRPr="00543F70" w:rsidRDefault="00543F70" w:rsidP="00543F70">
      <w:pPr>
        <w:spacing w:before="4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Mosby’s Nurs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ng Consult,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Ev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dence-B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sed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z w:val="22"/>
          <w:szCs w:val="22"/>
        </w:rPr>
        <w:t>rsing M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no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43F70">
        <w:rPr>
          <w:rFonts w:asciiTheme="minorHAnsi" w:eastAsia="Arial" w:hAnsiTheme="minorHAnsi" w:cstheme="minorHAnsi"/>
          <w:sz w:val="22"/>
          <w:szCs w:val="22"/>
        </w:rPr>
        <w:t>rap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543F70">
        <w:rPr>
          <w:rFonts w:asciiTheme="minorHAnsi" w:eastAsia="Arial" w:hAnsiTheme="minorHAnsi" w:cstheme="minorHAnsi"/>
          <w:sz w:val="22"/>
          <w:szCs w:val="22"/>
        </w:rPr>
        <w:t>s</w:t>
      </w:r>
    </w:p>
    <w:p w14:paraId="7212A26C" w14:textId="77777777" w:rsidR="005E7CD3" w:rsidRPr="00543F70" w:rsidRDefault="00543F70" w:rsidP="00543F70">
      <w:pPr>
        <w:spacing w:before="4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3F70">
        <w:rPr>
          <w:rFonts w:asciiTheme="minorHAnsi" w:eastAsia="Arial" w:hAnsiTheme="minorHAnsi" w:cstheme="minorHAnsi"/>
          <w:sz w:val="22"/>
          <w:szCs w:val="22"/>
        </w:rPr>
        <w:t>cerative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litis</w:t>
      </w:r>
    </w:p>
    <w:p w14:paraId="4FEE10B5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7B03C133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5A17AC60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593CB99D" w14:textId="77777777" w:rsidR="005E7CD3" w:rsidRPr="00543F70" w:rsidRDefault="00543F70" w:rsidP="00543F7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Ho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ors a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 xml:space="preserve">d 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ards</w:t>
      </w:r>
    </w:p>
    <w:p w14:paraId="09A9949B" w14:textId="77777777" w:rsidR="005E7CD3" w:rsidRPr="00543F70" w:rsidRDefault="00543F70" w:rsidP="00543F70">
      <w:pPr>
        <w:spacing w:before="4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Ja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ua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>2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006</w:t>
      </w:r>
    </w:p>
    <w:p w14:paraId="49B6A63F" w14:textId="77777777" w:rsidR="005E7CD3" w:rsidRPr="00543F70" w:rsidRDefault="00543F70" w:rsidP="00543F70">
      <w:pPr>
        <w:spacing w:before="4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Fo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z w:val="22"/>
          <w:szCs w:val="22"/>
        </w:rPr>
        <w:t>nd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on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of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the Natio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al 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z w:val="22"/>
          <w:szCs w:val="22"/>
        </w:rPr>
        <w:t>rs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543F70">
        <w:rPr>
          <w:rFonts w:asciiTheme="minorHAnsi" w:eastAsia="Arial" w:hAnsiTheme="minorHAnsi" w:cstheme="minorHAnsi"/>
          <w:sz w:val="22"/>
          <w:szCs w:val="22"/>
        </w:rPr>
        <w:t>g Stude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t’s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Assoc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ation,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Promise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f</w:t>
      </w:r>
    </w:p>
    <w:p w14:paraId="7F14919B" w14:textId="77777777" w:rsidR="005E7CD3" w:rsidRPr="00543F70" w:rsidRDefault="00543F70" w:rsidP="00543F70">
      <w:pPr>
        <w:spacing w:before="4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z w:val="22"/>
          <w:szCs w:val="22"/>
        </w:rPr>
        <w:t>rsing Regio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l Faculty Fel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wship G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>ant</w:t>
      </w:r>
    </w:p>
    <w:p w14:paraId="5322D587" w14:textId="77777777" w:rsidR="005E7CD3" w:rsidRPr="00543F70" w:rsidRDefault="00543F70" w:rsidP="00543F70">
      <w:pPr>
        <w:spacing w:before="4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543F7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4</w:t>
      </w:r>
    </w:p>
    <w:p w14:paraId="7A667D5F" w14:textId="77777777" w:rsidR="005E7CD3" w:rsidRPr="00543F70" w:rsidRDefault="00543F70" w:rsidP="00543F70">
      <w:pPr>
        <w:spacing w:before="39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iv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rsity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of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Miami Scho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l of N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z w:val="22"/>
          <w:szCs w:val="22"/>
        </w:rPr>
        <w:t>rsing A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3F70">
        <w:rPr>
          <w:rFonts w:asciiTheme="minorHAnsi" w:eastAsia="Arial" w:hAnsiTheme="minorHAnsi" w:cstheme="minorHAnsi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ni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w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rd</w:t>
      </w:r>
    </w:p>
    <w:p w14:paraId="48E4A3D7" w14:textId="77777777" w:rsidR="005E7CD3" w:rsidRPr="00543F70" w:rsidRDefault="00543F70" w:rsidP="00543F70">
      <w:pPr>
        <w:spacing w:before="42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H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nor Society of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Nurs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ng, Si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43F70">
        <w:rPr>
          <w:rFonts w:asciiTheme="minorHAnsi" w:eastAsia="Arial" w:hAnsiTheme="minorHAnsi" w:cstheme="minorHAnsi"/>
          <w:sz w:val="22"/>
          <w:szCs w:val="22"/>
        </w:rPr>
        <w:t>ma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Th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ta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Tau 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nternational,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B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ta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Tau</w:t>
      </w:r>
    </w:p>
    <w:p w14:paraId="066E528A" w14:textId="77777777" w:rsidR="005E7CD3" w:rsidRPr="00543F70" w:rsidRDefault="00543F70" w:rsidP="00543F70">
      <w:pPr>
        <w:spacing w:before="4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43F70">
        <w:rPr>
          <w:rFonts w:asciiTheme="minorHAnsi" w:eastAsia="Arial" w:hAnsiTheme="minorHAnsi" w:cstheme="minorHAnsi"/>
          <w:sz w:val="22"/>
          <w:szCs w:val="22"/>
        </w:rPr>
        <w:t>apter,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z w:val="22"/>
          <w:szCs w:val="22"/>
        </w:rPr>
        <w:t>ts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an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43F70">
        <w:rPr>
          <w:rFonts w:asciiTheme="minorHAnsi" w:eastAsia="Arial" w:hAnsiTheme="minorHAnsi" w:cstheme="minorHAnsi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g B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43F70">
        <w:rPr>
          <w:rFonts w:asciiTheme="minorHAnsi" w:eastAsia="Arial" w:hAnsiTheme="minorHAnsi" w:cstheme="minorHAnsi"/>
          <w:sz w:val="22"/>
          <w:szCs w:val="22"/>
        </w:rPr>
        <w:t>N G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>aduate</w:t>
      </w:r>
    </w:p>
    <w:p w14:paraId="51612D08" w14:textId="77777777" w:rsidR="005E7CD3" w:rsidRPr="00543F70" w:rsidRDefault="00543F70" w:rsidP="00543F70">
      <w:pPr>
        <w:spacing w:before="4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Au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ust 2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0-M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543F7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4</w:t>
      </w:r>
    </w:p>
    <w:p w14:paraId="18096EE4" w14:textId="77777777" w:rsidR="005E7CD3" w:rsidRPr="00543F70" w:rsidRDefault="00543F70" w:rsidP="00543F70">
      <w:pPr>
        <w:spacing w:before="39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Pres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de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ts,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Provosts,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nd De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’s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Hon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ll</w:t>
      </w:r>
    </w:p>
    <w:p w14:paraId="3CEFD248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5762E980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08A4A912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2FF6DBA6" w14:textId="77777777" w:rsidR="005E7CD3" w:rsidRPr="00543F70" w:rsidRDefault="00543F70" w:rsidP="00543F7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Profession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Organiz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mberships</w:t>
      </w:r>
    </w:p>
    <w:p w14:paraId="2C554D6B" w14:textId="77777777" w:rsidR="005E7CD3" w:rsidRPr="00543F70" w:rsidRDefault="00543F70" w:rsidP="00543F70">
      <w:pPr>
        <w:spacing w:before="39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American Ass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ci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ti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of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Critical 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re Nurs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s,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20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43F70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543F70">
        <w:rPr>
          <w:rFonts w:asciiTheme="minorHAnsi" w:eastAsia="Arial" w:hAnsiTheme="minorHAnsi" w:cstheme="minorHAnsi"/>
          <w:sz w:val="22"/>
          <w:szCs w:val="22"/>
        </w:rPr>
        <w:t>-C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5F87BABD" w14:textId="77777777" w:rsidR="005E7CD3" w:rsidRPr="00543F70" w:rsidRDefault="00543F70" w:rsidP="00543F70">
      <w:pPr>
        <w:spacing w:before="4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H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nor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S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ciety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of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z w:val="22"/>
          <w:szCs w:val="22"/>
        </w:rPr>
        <w:t>rs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ng, Si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43F70">
        <w:rPr>
          <w:rFonts w:asciiTheme="minorHAnsi" w:eastAsia="Arial" w:hAnsiTheme="minorHAnsi" w:cstheme="minorHAnsi"/>
          <w:sz w:val="22"/>
          <w:szCs w:val="22"/>
        </w:rPr>
        <w:t>ma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Th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ta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Tau 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nternational,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20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43F70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543F70">
        <w:rPr>
          <w:rFonts w:asciiTheme="minorHAnsi" w:eastAsia="Arial" w:hAnsiTheme="minorHAnsi" w:cstheme="minorHAnsi"/>
          <w:sz w:val="22"/>
          <w:szCs w:val="22"/>
        </w:rPr>
        <w:t>-C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7513DFB1" w14:textId="77777777" w:rsidR="005E7CD3" w:rsidRPr="00543F70" w:rsidRDefault="00543F70" w:rsidP="00543F70">
      <w:pPr>
        <w:spacing w:before="4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Fl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rida Nu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>ses Association, 200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543F70">
        <w:rPr>
          <w:rFonts w:asciiTheme="minorHAnsi" w:eastAsia="Arial" w:hAnsiTheme="minorHAnsi" w:cstheme="minorHAnsi"/>
          <w:sz w:val="22"/>
          <w:szCs w:val="22"/>
        </w:rPr>
        <w:t>-C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16796CE2" w14:textId="77777777" w:rsidR="005E7CD3" w:rsidRPr="00543F70" w:rsidRDefault="00543F70" w:rsidP="00543F70">
      <w:pPr>
        <w:spacing w:before="4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American 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on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l Nurses Assoc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atio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,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200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543F70">
        <w:rPr>
          <w:rFonts w:asciiTheme="minorHAnsi" w:eastAsia="Arial" w:hAnsiTheme="minorHAnsi" w:cstheme="minorHAnsi"/>
          <w:sz w:val="22"/>
          <w:szCs w:val="22"/>
        </w:rPr>
        <w:t>-C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4B52DD03" w14:textId="77777777" w:rsidR="005E7CD3" w:rsidRPr="00543F70" w:rsidRDefault="005E7CD3" w:rsidP="00543F7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4F59DCC" w14:textId="77777777" w:rsidR="005E7CD3" w:rsidRPr="00543F70" w:rsidRDefault="00543F70" w:rsidP="00543F7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Sp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cial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Sk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543F70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1DB36F8E" w14:textId="77777777" w:rsidR="005E7CD3" w:rsidRPr="00543F70" w:rsidRDefault="00543F70" w:rsidP="00543F70">
      <w:pPr>
        <w:spacing w:before="39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B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li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gual-Spa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ish</w:t>
      </w:r>
    </w:p>
    <w:p w14:paraId="07CB6944" w14:textId="77777777" w:rsidR="005E7CD3" w:rsidRPr="00543F70" w:rsidRDefault="005E7CD3" w:rsidP="00543F7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191FE8B" w14:textId="77777777" w:rsidR="005E7CD3" w:rsidRPr="00543F70" w:rsidRDefault="00543F70" w:rsidP="00543F70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b/>
          <w:sz w:val="22"/>
          <w:szCs w:val="22"/>
        </w:rPr>
        <w:t>ferences</w:t>
      </w:r>
    </w:p>
    <w:p w14:paraId="78DECDBE" w14:textId="77777777" w:rsidR="005E7CD3" w:rsidRPr="00543F70" w:rsidRDefault="00543F70" w:rsidP="00543F70">
      <w:pPr>
        <w:spacing w:before="39"/>
        <w:ind w:left="834"/>
        <w:rPr>
          <w:rFonts w:asciiTheme="minorHAnsi" w:eastAsia="Arial" w:hAnsiTheme="minorHAnsi" w:cstheme="minorHAnsi"/>
          <w:sz w:val="22"/>
          <w:szCs w:val="22"/>
        </w:rPr>
        <w:sectPr w:rsidR="005E7CD3" w:rsidRPr="00543F70">
          <w:pgSz w:w="12240" w:h="15840"/>
          <w:pgMar w:top="1360" w:right="1600" w:bottom="280" w:left="1340" w:header="720" w:footer="720" w:gutter="0"/>
          <w:cols w:space="720"/>
        </w:sectPr>
      </w:pPr>
      <w:r w:rsidRPr="00543F70">
        <w:rPr>
          <w:rFonts w:asciiTheme="minorHAnsi" w:eastAsia="Arial" w:hAnsiTheme="minorHAnsi" w:cstheme="minorHAnsi"/>
          <w:sz w:val="22"/>
          <w:szCs w:val="22"/>
        </w:rPr>
        <w:t>Av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3F70">
        <w:rPr>
          <w:rFonts w:asciiTheme="minorHAnsi" w:eastAsia="Arial" w:hAnsiTheme="minorHAnsi" w:cstheme="minorHAnsi"/>
          <w:sz w:val="22"/>
          <w:szCs w:val="22"/>
        </w:rPr>
        <w:t>able Upon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qu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st</w:t>
      </w:r>
    </w:p>
    <w:p w14:paraId="1687FB85" w14:textId="77777777" w:rsidR="005E7CD3" w:rsidRPr="00543F70" w:rsidRDefault="005E7CD3" w:rsidP="00543F7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9C8DCC7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29CAB8BA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611D89EA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4540C7C0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613BE03F" w14:textId="77777777" w:rsidR="005E7CD3" w:rsidRPr="00543F70" w:rsidRDefault="00543F70" w:rsidP="00543F70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>Ex</w:t>
      </w:r>
      <w:r w:rsidRPr="00543F7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>mple of</w:t>
      </w:r>
      <w:r w:rsidRPr="00543F7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>Curric</w:t>
      </w:r>
      <w:r w:rsidRPr="00543F7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543F7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>m</w:t>
      </w:r>
      <w:r w:rsidRPr="00543F7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>V</w:t>
      </w:r>
      <w:r w:rsidRPr="00543F7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>ta</w:t>
      </w:r>
    </w:p>
    <w:p w14:paraId="5116C660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71C52385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32F08C92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514D7C34" w14:textId="77777777" w:rsidR="005E7CD3" w:rsidRPr="00543F70" w:rsidRDefault="005E7CD3" w:rsidP="00543F7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4A2B574" w14:textId="77777777" w:rsidR="005E7CD3" w:rsidRPr="00543F70" w:rsidRDefault="00543F70" w:rsidP="00543F70">
      <w:pPr>
        <w:spacing w:before="29"/>
        <w:ind w:left="3636" w:right="325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>RRIC</w:t>
      </w:r>
      <w:r w:rsidRPr="00543F7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</w:rPr>
        <w:t>LUM VITA</w:t>
      </w:r>
    </w:p>
    <w:p w14:paraId="1117DF76" w14:textId="77777777" w:rsidR="005E7CD3" w:rsidRPr="00543F70" w:rsidRDefault="005E7CD3" w:rsidP="00543F70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BE46DCF" w14:textId="77777777" w:rsidR="005E7CD3" w:rsidRPr="00543F70" w:rsidRDefault="00543F70" w:rsidP="00543F70">
      <w:pPr>
        <w:spacing w:before="29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 xml:space="preserve">1. </w:t>
      </w:r>
      <w:r w:rsidRPr="00543F7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D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te:</w:t>
      </w:r>
    </w:p>
    <w:p w14:paraId="65558406" w14:textId="77777777" w:rsidR="005E7CD3" w:rsidRPr="00543F70" w:rsidRDefault="005E7CD3" w:rsidP="00543F7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CB6D49D" w14:textId="77777777" w:rsidR="005E7CD3" w:rsidRPr="00543F70" w:rsidRDefault="00543F70" w:rsidP="00543F70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P</w:t>
      </w:r>
      <w:r w:rsidRPr="00543F70">
        <w:rPr>
          <w:rFonts w:asciiTheme="minorHAnsi" w:eastAsia="Arial" w:hAnsiTheme="minorHAnsi" w:cstheme="minorHAnsi"/>
          <w:spacing w:val="-1"/>
          <w:position w:val="-1"/>
          <w:sz w:val="22"/>
          <w:szCs w:val="22"/>
          <w:u w:color="000000"/>
        </w:rPr>
        <w:t>E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RSONAL</w:t>
      </w:r>
    </w:p>
    <w:p w14:paraId="2D075D3C" w14:textId="77777777" w:rsidR="005E7CD3" w:rsidRPr="00543F70" w:rsidRDefault="005E7CD3" w:rsidP="00543F7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E90843E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592DEFE6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52593F4B" w14:textId="77777777" w:rsidR="005E7CD3" w:rsidRPr="00543F70" w:rsidRDefault="00543F70" w:rsidP="00543F70">
      <w:pPr>
        <w:spacing w:before="29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 xml:space="preserve">2.  </w:t>
      </w:r>
      <w:r w:rsidRPr="00543F7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me:</w:t>
      </w:r>
    </w:p>
    <w:p w14:paraId="44DDF9EF" w14:textId="77777777" w:rsidR="005E7CD3" w:rsidRPr="00543F70" w:rsidRDefault="00543F70" w:rsidP="00543F70">
      <w:pPr>
        <w:spacing w:before="4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 xml:space="preserve">3. </w:t>
      </w:r>
      <w:r w:rsidRPr="00543F7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H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me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P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ne:</w:t>
      </w:r>
    </w:p>
    <w:p w14:paraId="12CA2FED" w14:textId="77777777" w:rsidR="005E7CD3" w:rsidRPr="00543F70" w:rsidRDefault="00543F70" w:rsidP="00543F70">
      <w:pPr>
        <w:spacing w:before="4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 xml:space="preserve">4. </w:t>
      </w:r>
      <w:r w:rsidRPr="00543F7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43F70">
        <w:rPr>
          <w:rFonts w:asciiTheme="minorHAnsi" w:eastAsia="Arial" w:hAnsiTheme="minorHAnsi" w:cstheme="minorHAnsi"/>
          <w:sz w:val="22"/>
          <w:szCs w:val="22"/>
        </w:rPr>
        <w:t>fice Pho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e:</w:t>
      </w:r>
    </w:p>
    <w:p w14:paraId="719D525D" w14:textId="77777777" w:rsidR="005E7CD3" w:rsidRPr="00543F70" w:rsidRDefault="00543F70" w:rsidP="00543F70">
      <w:pPr>
        <w:spacing w:before="4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 xml:space="preserve">5. </w:t>
      </w:r>
      <w:r w:rsidRPr="00543F7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H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me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43F70">
        <w:rPr>
          <w:rFonts w:asciiTheme="minorHAnsi" w:eastAsia="Arial" w:hAnsiTheme="minorHAnsi" w:cstheme="minorHAnsi"/>
          <w:sz w:val="22"/>
          <w:szCs w:val="22"/>
        </w:rPr>
        <w:t>dress:</w:t>
      </w:r>
    </w:p>
    <w:p w14:paraId="3B6DADA0" w14:textId="77777777" w:rsidR="005E7CD3" w:rsidRPr="00543F70" w:rsidRDefault="00543F70" w:rsidP="00543F70">
      <w:pPr>
        <w:spacing w:before="4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 xml:space="preserve">6. </w:t>
      </w:r>
      <w:r w:rsidRPr="00543F7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>ent Acad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mic R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nk:</w:t>
      </w:r>
    </w:p>
    <w:p w14:paraId="79AAA611" w14:textId="77777777" w:rsidR="005E7CD3" w:rsidRPr="00543F70" w:rsidRDefault="00543F70" w:rsidP="00543F70">
      <w:pPr>
        <w:spacing w:before="4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 xml:space="preserve">7. </w:t>
      </w:r>
      <w:r w:rsidRPr="00543F7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Primary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D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part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43F70">
        <w:rPr>
          <w:rFonts w:asciiTheme="minorHAnsi" w:eastAsia="Arial" w:hAnsiTheme="minorHAnsi" w:cstheme="minorHAnsi"/>
          <w:sz w:val="22"/>
          <w:szCs w:val="22"/>
        </w:rPr>
        <w:t>ent:</w:t>
      </w:r>
    </w:p>
    <w:p w14:paraId="22B1DD4D" w14:textId="77777777" w:rsidR="005E7CD3" w:rsidRPr="00543F70" w:rsidRDefault="00543F70" w:rsidP="00543F70">
      <w:pPr>
        <w:spacing w:before="4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 xml:space="preserve">8. </w:t>
      </w:r>
      <w:r w:rsidRPr="00543F7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S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condary or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Jo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nt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43F70">
        <w:rPr>
          <w:rFonts w:asciiTheme="minorHAnsi" w:eastAsia="Arial" w:hAnsiTheme="minorHAnsi" w:cstheme="minorHAnsi"/>
          <w:sz w:val="22"/>
          <w:szCs w:val="22"/>
        </w:rPr>
        <w:t>po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ntments:</w:t>
      </w:r>
    </w:p>
    <w:p w14:paraId="1C83A805" w14:textId="77777777" w:rsidR="005E7CD3" w:rsidRPr="00543F70" w:rsidRDefault="00543F70" w:rsidP="00543F70">
      <w:pPr>
        <w:spacing w:before="4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 xml:space="preserve">9. </w:t>
      </w:r>
      <w:r w:rsidRPr="00543F7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tizenshi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543F70">
        <w:rPr>
          <w:rFonts w:asciiTheme="minorHAnsi" w:eastAsia="Arial" w:hAnsiTheme="minorHAnsi" w:cstheme="minorHAnsi"/>
          <w:sz w:val="22"/>
          <w:szCs w:val="22"/>
        </w:rPr>
        <w:t>:</w:t>
      </w:r>
    </w:p>
    <w:p w14:paraId="01D18184" w14:textId="77777777" w:rsidR="005E7CD3" w:rsidRPr="00543F70" w:rsidRDefault="00543F70" w:rsidP="00543F70">
      <w:pPr>
        <w:spacing w:before="4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10.</w:t>
      </w:r>
      <w:r w:rsidRPr="00543F70">
        <w:rPr>
          <w:rFonts w:asciiTheme="minorHAnsi" w:eastAsia="Arial" w:hAnsiTheme="minorHAnsi" w:cstheme="minorHAnsi"/>
          <w:spacing w:val="-39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V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sa </w:t>
      </w:r>
      <w:r w:rsidRPr="00543F70">
        <w:rPr>
          <w:rFonts w:asciiTheme="minorHAnsi" w:eastAsia="Arial" w:hAnsiTheme="minorHAnsi" w:cstheme="minorHAnsi"/>
          <w:sz w:val="22"/>
          <w:szCs w:val="22"/>
        </w:rPr>
        <w:t>Type:</w:t>
      </w:r>
    </w:p>
    <w:p w14:paraId="5D62532F" w14:textId="77777777" w:rsidR="005E7CD3" w:rsidRPr="00543F70" w:rsidRDefault="005E7CD3" w:rsidP="00543F7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01E0EB1" w14:textId="77777777" w:rsidR="005E7CD3" w:rsidRPr="00543F70" w:rsidRDefault="00543F70" w:rsidP="00543F70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HIGHER</w:t>
      </w:r>
      <w:r w:rsidRPr="00543F70">
        <w:rPr>
          <w:rFonts w:asciiTheme="minorHAnsi" w:eastAsia="Arial" w:hAnsiTheme="minorHAnsi" w:cstheme="minorHAnsi"/>
          <w:spacing w:val="-1"/>
          <w:position w:val="-1"/>
          <w:sz w:val="22"/>
          <w:szCs w:val="22"/>
          <w:u w:color="000000"/>
        </w:rPr>
        <w:t xml:space="preserve"> </w:t>
      </w:r>
      <w:r w:rsidRPr="00543F70">
        <w:rPr>
          <w:rFonts w:asciiTheme="minorHAnsi" w:eastAsia="Arial" w:hAnsiTheme="minorHAnsi" w:cstheme="minorHAnsi"/>
          <w:spacing w:val="1"/>
          <w:position w:val="-1"/>
          <w:sz w:val="22"/>
          <w:szCs w:val="22"/>
          <w:u w:color="000000"/>
        </w:rPr>
        <w:t>E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D</w:t>
      </w:r>
      <w:r w:rsidRPr="00543F70">
        <w:rPr>
          <w:rFonts w:asciiTheme="minorHAnsi" w:eastAsia="Arial" w:hAnsiTheme="minorHAnsi" w:cstheme="minorHAnsi"/>
          <w:spacing w:val="-1"/>
          <w:position w:val="-1"/>
          <w:sz w:val="22"/>
          <w:szCs w:val="22"/>
          <w:u w:color="000000"/>
        </w:rPr>
        <w:t>U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CATI</w:t>
      </w:r>
      <w:r w:rsidRPr="00543F70">
        <w:rPr>
          <w:rFonts w:asciiTheme="minorHAnsi" w:eastAsia="Arial" w:hAnsiTheme="minorHAnsi" w:cstheme="minorHAnsi"/>
          <w:spacing w:val="1"/>
          <w:position w:val="-1"/>
          <w:sz w:val="22"/>
          <w:szCs w:val="22"/>
          <w:u w:color="000000"/>
        </w:rPr>
        <w:t>O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N</w:t>
      </w:r>
    </w:p>
    <w:p w14:paraId="3C2653E6" w14:textId="77777777" w:rsidR="005E7CD3" w:rsidRPr="00543F70" w:rsidRDefault="005E7CD3" w:rsidP="00543F7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56D6FDB" w14:textId="77777777" w:rsidR="005E7CD3" w:rsidRPr="00543F70" w:rsidRDefault="00543F70" w:rsidP="00543F70">
      <w:pPr>
        <w:spacing w:before="29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11.</w:t>
      </w:r>
      <w:r w:rsidRPr="00543F7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Institutio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al:</w:t>
      </w:r>
    </w:p>
    <w:p w14:paraId="7268DB1B" w14:textId="77777777" w:rsidR="005E7CD3" w:rsidRPr="00543F70" w:rsidRDefault="00543F70" w:rsidP="00543F70">
      <w:pPr>
        <w:spacing w:before="4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12.</w:t>
      </w:r>
      <w:r w:rsidRPr="00543F70">
        <w:rPr>
          <w:rFonts w:asciiTheme="minorHAnsi" w:eastAsia="Arial" w:hAnsiTheme="minorHAnsi" w:cstheme="minorHAnsi"/>
          <w:spacing w:val="-39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n-Institutio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l:</w:t>
      </w:r>
    </w:p>
    <w:p w14:paraId="3BAA7DA4" w14:textId="77777777" w:rsidR="005E7CD3" w:rsidRPr="00543F70" w:rsidRDefault="00543F70" w:rsidP="00543F70">
      <w:pPr>
        <w:spacing w:before="4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13.</w:t>
      </w:r>
      <w:r w:rsidRPr="00543F70">
        <w:rPr>
          <w:rFonts w:asciiTheme="minorHAnsi" w:eastAsia="Arial" w:hAnsiTheme="minorHAnsi" w:cstheme="minorHAnsi"/>
          <w:spacing w:val="-39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ific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ti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n,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Lic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nsure:</w:t>
      </w:r>
    </w:p>
    <w:p w14:paraId="16A2C689" w14:textId="77777777" w:rsidR="005E7CD3" w:rsidRPr="00543F70" w:rsidRDefault="005E7CD3" w:rsidP="00543F7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DA733F5" w14:textId="77777777" w:rsidR="005E7CD3" w:rsidRPr="00543F70" w:rsidRDefault="00543F70" w:rsidP="00543F70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E</w:t>
      </w:r>
      <w:r w:rsidRPr="00543F70">
        <w:rPr>
          <w:rFonts w:asciiTheme="minorHAnsi" w:eastAsia="Arial" w:hAnsiTheme="minorHAnsi" w:cstheme="minorHAnsi"/>
          <w:spacing w:val="-1"/>
          <w:position w:val="-1"/>
          <w:sz w:val="22"/>
          <w:szCs w:val="22"/>
          <w:u w:color="000000"/>
        </w:rPr>
        <w:t>X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PE</w:t>
      </w:r>
      <w:r w:rsidRPr="00543F70">
        <w:rPr>
          <w:rFonts w:asciiTheme="minorHAnsi" w:eastAsia="Arial" w:hAnsiTheme="minorHAnsi" w:cstheme="minorHAnsi"/>
          <w:spacing w:val="-1"/>
          <w:position w:val="-1"/>
          <w:sz w:val="22"/>
          <w:szCs w:val="22"/>
          <w:u w:color="000000"/>
        </w:rPr>
        <w:t>R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IENCE</w:t>
      </w:r>
    </w:p>
    <w:p w14:paraId="12813511" w14:textId="77777777" w:rsidR="005E7CD3" w:rsidRPr="00543F70" w:rsidRDefault="005E7CD3" w:rsidP="00543F7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1DD98C8" w14:textId="77777777" w:rsidR="005E7CD3" w:rsidRPr="00543F70" w:rsidRDefault="00543F70" w:rsidP="00543F70">
      <w:pPr>
        <w:spacing w:before="29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14.</w:t>
      </w:r>
      <w:r w:rsidRPr="00543F7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Ac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demic:</w:t>
      </w:r>
    </w:p>
    <w:p w14:paraId="2D3AEEB3" w14:textId="77777777" w:rsidR="005E7CD3" w:rsidRPr="00543F70" w:rsidRDefault="00543F70" w:rsidP="00543F70">
      <w:pPr>
        <w:spacing w:before="4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15.</w:t>
      </w:r>
      <w:r w:rsidRPr="00543F70">
        <w:rPr>
          <w:rFonts w:asciiTheme="minorHAnsi" w:eastAsia="Arial" w:hAnsiTheme="minorHAnsi" w:cstheme="minorHAnsi"/>
          <w:spacing w:val="-39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n-Ac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543F70">
        <w:rPr>
          <w:rFonts w:asciiTheme="minorHAnsi" w:eastAsia="Arial" w:hAnsiTheme="minorHAnsi" w:cstheme="minorHAnsi"/>
          <w:sz w:val="22"/>
          <w:szCs w:val="22"/>
        </w:rPr>
        <w:t>mic:</w:t>
      </w:r>
    </w:p>
    <w:p w14:paraId="48E40BCA" w14:textId="77777777" w:rsidR="005E7CD3" w:rsidRPr="00543F70" w:rsidRDefault="00543F70" w:rsidP="00543F70">
      <w:pPr>
        <w:spacing w:before="4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16.</w:t>
      </w:r>
      <w:r w:rsidRPr="00543F7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Mil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tary:</w:t>
      </w:r>
    </w:p>
    <w:p w14:paraId="6FA52F27" w14:textId="77777777" w:rsidR="005E7CD3" w:rsidRPr="00543F70" w:rsidRDefault="005E7CD3" w:rsidP="00543F7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F0EE527" w14:textId="77777777" w:rsidR="005E7CD3" w:rsidRPr="00543F70" w:rsidRDefault="00543F70" w:rsidP="00543F70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P</w:t>
      </w:r>
      <w:r w:rsidRPr="00543F70">
        <w:rPr>
          <w:rFonts w:asciiTheme="minorHAnsi" w:eastAsia="Arial" w:hAnsiTheme="minorHAnsi" w:cstheme="minorHAnsi"/>
          <w:spacing w:val="-1"/>
          <w:position w:val="-1"/>
          <w:sz w:val="22"/>
          <w:szCs w:val="22"/>
          <w:u w:color="000000"/>
        </w:rPr>
        <w:t>U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B</w:t>
      </w:r>
      <w:r w:rsidRPr="00543F70">
        <w:rPr>
          <w:rFonts w:asciiTheme="minorHAnsi" w:eastAsia="Arial" w:hAnsiTheme="minorHAnsi" w:cstheme="minorHAnsi"/>
          <w:spacing w:val="-1"/>
          <w:position w:val="-1"/>
          <w:sz w:val="22"/>
          <w:szCs w:val="22"/>
          <w:u w:color="000000"/>
        </w:rPr>
        <w:t>L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I</w:t>
      </w:r>
      <w:r w:rsidRPr="00543F70">
        <w:rPr>
          <w:rFonts w:asciiTheme="minorHAnsi" w:eastAsia="Arial" w:hAnsiTheme="minorHAnsi" w:cstheme="minorHAnsi"/>
          <w:spacing w:val="1"/>
          <w:position w:val="-1"/>
          <w:sz w:val="22"/>
          <w:szCs w:val="22"/>
          <w:u w:color="000000"/>
        </w:rPr>
        <w:t>C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AT</w:t>
      </w:r>
      <w:r w:rsidRPr="00543F70">
        <w:rPr>
          <w:rFonts w:asciiTheme="minorHAnsi" w:eastAsia="Arial" w:hAnsiTheme="minorHAnsi" w:cstheme="minorHAnsi"/>
          <w:spacing w:val="1"/>
          <w:position w:val="-1"/>
          <w:sz w:val="22"/>
          <w:szCs w:val="22"/>
          <w:u w:color="000000"/>
        </w:rPr>
        <w:t>I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ONS</w:t>
      </w:r>
    </w:p>
    <w:p w14:paraId="6979D7EA" w14:textId="77777777" w:rsidR="005E7CD3" w:rsidRPr="00543F70" w:rsidRDefault="005E7CD3" w:rsidP="00543F7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25D288B" w14:textId="77777777" w:rsidR="005E7CD3" w:rsidRPr="00543F70" w:rsidRDefault="00543F70" w:rsidP="00543F70">
      <w:pPr>
        <w:spacing w:before="29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17.</w:t>
      </w:r>
      <w:r w:rsidRPr="00543F7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B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oks and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543F70">
        <w:rPr>
          <w:rFonts w:asciiTheme="minorHAnsi" w:eastAsia="Arial" w:hAnsiTheme="minorHAnsi" w:cstheme="minorHAnsi"/>
          <w:sz w:val="22"/>
          <w:szCs w:val="22"/>
        </w:rPr>
        <w:t>on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graphs:</w:t>
      </w:r>
    </w:p>
    <w:p w14:paraId="4AE90BA0" w14:textId="77777777" w:rsidR="005E7CD3" w:rsidRPr="00543F70" w:rsidRDefault="00543F70" w:rsidP="00543F70">
      <w:pPr>
        <w:spacing w:before="4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18.</w:t>
      </w:r>
      <w:r w:rsidRPr="00543F70">
        <w:rPr>
          <w:rFonts w:asciiTheme="minorHAnsi" w:eastAsia="Arial" w:hAnsiTheme="minorHAnsi" w:cstheme="minorHAnsi"/>
          <w:spacing w:val="-39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Juried or 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fereed 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543F70">
        <w:rPr>
          <w:rFonts w:asciiTheme="minorHAnsi" w:eastAsia="Arial" w:hAnsiTheme="minorHAnsi" w:cstheme="minorHAnsi"/>
          <w:sz w:val="22"/>
          <w:szCs w:val="22"/>
        </w:rPr>
        <w:t>ou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>nal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ar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ic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3F70">
        <w:rPr>
          <w:rFonts w:asciiTheme="minorHAnsi" w:eastAsia="Arial" w:hAnsiTheme="minorHAnsi" w:cstheme="minorHAnsi"/>
          <w:sz w:val="22"/>
          <w:szCs w:val="22"/>
        </w:rPr>
        <w:t>es and exh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543F70">
        <w:rPr>
          <w:rFonts w:asciiTheme="minorHAnsi" w:eastAsia="Arial" w:hAnsiTheme="minorHAnsi" w:cstheme="minorHAnsi"/>
          <w:sz w:val="22"/>
          <w:szCs w:val="22"/>
        </w:rPr>
        <w:t>itions:</w:t>
      </w:r>
    </w:p>
    <w:p w14:paraId="696FDCA1" w14:textId="77777777" w:rsidR="005E7CD3" w:rsidRPr="00543F70" w:rsidRDefault="00543F70" w:rsidP="00543F70">
      <w:pPr>
        <w:spacing w:before="4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19.</w:t>
      </w:r>
      <w:r w:rsidRPr="00543F70">
        <w:rPr>
          <w:rFonts w:asciiTheme="minorHAnsi" w:eastAsia="Arial" w:hAnsiTheme="minorHAnsi" w:cstheme="minorHAnsi"/>
          <w:spacing w:val="-39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her wor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543F70">
        <w:rPr>
          <w:rFonts w:asciiTheme="minorHAnsi" w:eastAsia="Arial" w:hAnsiTheme="minorHAnsi" w:cstheme="minorHAnsi"/>
          <w:sz w:val="22"/>
          <w:szCs w:val="22"/>
        </w:rPr>
        <w:t>s,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pu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43F70">
        <w:rPr>
          <w:rFonts w:asciiTheme="minorHAnsi" w:eastAsia="Arial" w:hAnsiTheme="minorHAnsi" w:cstheme="minorHAnsi"/>
          <w:sz w:val="22"/>
          <w:szCs w:val="22"/>
        </w:rPr>
        <w:t>l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cat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ons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and a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543F70">
        <w:rPr>
          <w:rFonts w:asciiTheme="minorHAnsi" w:eastAsia="Arial" w:hAnsiTheme="minorHAnsi" w:cstheme="minorHAnsi"/>
          <w:sz w:val="22"/>
          <w:szCs w:val="22"/>
        </w:rPr>
        <w:t>st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>acts:</w:t>
      </w:r>
    </w:p>
    <w:p w14:paraId="037005BA" w14:textId="77777777" w:rsidR="005E7CD3" w:rsidRPr="00543F70" w:rsidRDefault="00543F70" w:rsidP="00543F70">
      <w:pPr>
        <w:spacing w:before="41"/>
        <w:ind w:left="820"/>
        <w:rPr>
          <w:rFonts w:asciiTheme="minorHAnsi" w:eastAsia="Arial" w:hAnsiTheme="minorHAnsi" w:cstheme="minorHAnsi"/>
          <w:sz w:val="22"/>
          <w:szCs w:val="22"/>
        </w:rPr>
        <w:sectPr w:rsidR="005E7CD3" w:rsidRPr="00543F70">
          <w:pgSz w:w="12240" w:h="15840"/>
          <w:pgMar w:top="1480" w:right="1720" w:bottom="280" w:left="1340" w:header="720" w:footer="720" w:gutter="0"/>
          <w:cols w:space="720"/>
        </w:sectPr>
      </w:pPr>
      <w:r w:rsidRPr="00543F70">
        <w:rPr>
          <w:rFonts w:asciiTheme="minorHAnsi" w:eastAsia="Arial" w:hAnsiTheme="minorHAnsi" w:cstheme="minorHAnsi"/>
          <w:sz w:val="22"/>
          <w:szCs w:val="22"/>
        </w:rPr>
        <w:t>20.</w:t>
      </w:r>
      <w:r w:rsidRPr="00543F70">
        <w:rPr>
          <w:rFonts w:asciiTheme="minorHAnsi" w:eastAsia="Arial" w:hAnsiTheme="minorHAnsi" w:cstheme="minorHAnsi"/>
          <w:spacing w:val="-39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her wor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543F70">
        <w:rPr>
          <w:rFonts w:asciiTheme="minorHAnsi" w:eastAsia="Arial" w:hAnsiTheme="minorHAnsi" w:cstheme="minorHAnsi"/>
          <w:sz w:val="22"/>
          <w:szCs w:val="22"/>
        </w:rPr>
        <w:t>s accepted for publ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cat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on:</w:t>
      </w:r>
    </w:p>
    <w:p w14:paraId="7B985FFF" w14:textId="77777777" w:rsidR="005E7CD3" w:rsidRPr="00543F70" w:rsidRDefault="00543F70" w:rsidP="00543F70">
      <w:pPr>
        <w:spacing w:before="78"/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lastRenderedPageBreak/>
        <w:t>P</w:t>
      </w:r>
      <w:r w:rsidRPr="00543F70">
        <w:rPr>
          <w:rFonts w:asciiTheme="minorHAnsi" w:eastAsia="Arial" w:hAnsiTheme="minorHAnsi" w:cstheme="minorHAnsi"/>
          <w:spacing w:val="-1"/>
          <w:position w:val="-1"/>
          <w:sz w:val="22"/>
          <w:szCs w:val="22"/>
          <w:u w:color="000000"/>
        </w:rPr>
        <w:t>R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OFESSI</w:t>
      </w:r>
      <w:r w:rsidRPr="00543F70">
        <w:rPr>
          <w:rFonts w:asciiTheme="minorHAnsi" w:eastAsia="Arial" w:hAnsiTheme="minorHAnsi" w:cstheme="minorHAnsi"/>
          <w:spacing w:val="1"/>
          <w:position w:val="-1"/>
          <w:sz w:val="22"/>
          <w:szCs w:val="22"/>
          <w:u w:color="000000"/>
        </w:rPr>
        <w:t>O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N</w:t>
      </w:r>
      <w:r w:rsidRPr="00543F70">
        <w:rPr>
          <w:rFonts w:asciiTheme="minorHAnsi" w:eastAsia="Arial" w:hAnsiTheme="minorHAnsi" w:cstheme="minorHAnsi"/>
          <w:spacing w:val="-1"/>
          <w:position w:val="-1"/>
          <w:sz w:val="22"/>
          <w:szCs w:val="22"/>
          <w:u w:color="000000"/>
        </w:rPr>
        <w:t>A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L</w:t>
      </w:r>
    </w:p>
    <w:p w14:paraId="1FA7B904" w14:textId="77777777" w:rsidR="005E7CD3" w:rsidRPr="00543F70" w:rsidRDefault="005E7CD3" w:rsidP="00543F7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071A034" w14:textId="77777777" w:rsidR="005E7CD3" w:rsidRPr="00543F70" w:rsidRDefault="00543F70" w:rsidP="00543F70">
      <w:pPr>
        <w:spacing w:before="29"/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21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.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Fu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ded Rese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rch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Performe</w:t>
      </w:r>
      <w:r w:rsidRPr="00543F70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543F70">
        <w:rPr>
          <w:rFonts w:asciiTheme="minorHAnsi" w:eastAsia="Arial" w:hAnsiTheme="minorHAnsi" w:cstheme="minorHAnsi"/>
          <w:sz w:val="22"/>
          <w:szCs w:val="22"/>
        </w:rPr>
        <w:t>:</w:t>
      </w:r>
    </w:p>
    <w:p w14:paraId="221BA4E3" w14:textId="77777777" w:rsidR="005E7CD3" w:rsidRPr="00543F70" w:rsidRDefault="00543F70" w:rsidP="00543F70">
      <w:pPr>
        <w:spacing w:before="42"/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21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43F70">
        <w:rPr>
          <w:rFonts w:asciiTheme="minorHAnsi" w:eastAsia="Arial" w:hAnsiTheme="minorHAnsi" w:cstheme="minorHAnsi"/>
          <w:sz w:val="22"/>
          <w:szCs w:val="22"/>
        </w:rPr>
        <w:t>.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her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43F70">
        <w:rPr>
          <w:rFonts w:asciiTheme="minorHAnsi" w:eastAsia="Arial" w:hAnsiTheme="minorHAnsi" w:cstheme="minorHAnsi"/>
          <w:sz w:val="22"/>
          <w:szCs w:val="22"/>
        </w:rPr>
        <w:t>un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43F70">
        <w:rPr>
          <w:rFonts w:asciiTheme="minorHAnsi" w:eastAsia="Arial" w:hAnsiTheme="minorHAnsi" w:cstheme="minorHAnsi"/>
          <w:sz w:val="22"/>
          <w:szCs w:val="22"/>
        </w:rPr>
        <w:t>ed P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z w:val="22"/>
          <w:szCs w:val="22"/>
        </w:rPr>
        <w:t>ojects:</w:t>
      </w:r>
    </w:p>
    <w:p w14:paraId="19916293" w14:textId="77777777" w:rsidR="005E7CD3" w:rsidRPr="00543F70" w:rsidRDefault="005E7CD3" w:rsidP="00543F7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97F52AA" w14:textId="77777777" w:rsidR="005E7CD3" w:rsidRPr="00543F70" w:rsidRDefault="00543F70" w:rsidP="00543F70">
      <w:pPr>
        <w:ind w:left="454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22.  E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43F70">
        <w:rPr>
          <w:rFonts w:asciiTheme="minorHAnsi" w:eastAsia="Arial" w:hAnsiTheme="minorHAnsi" w:cstheme="minorHAnsi"/>
          <w:sz w:val="22"/>
          <w:szCs w:val="22"/>
        </w:rPr>
        <w:t>itorial Resp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nsibi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43F70">
        <w:rPr>
          <w:rFonts w:asciiTheme="minorHAnsi" w:eastAsia="Arial" w:hAnsiTheme="minorHAnsi" w:cstheme="minorHAnsi"/>
          <w:sz w:val="22"/>
          <w:szCs w:val="22"/>
        </w:rPr>
        <w:t>ities:</w:t>
      </w:r>
    </w:p>
    <w:p w14:paraId="2493413A" w14:textId="77777777" w:rsidR="005E7CD3" w:rsidRPr="00543F70" w:rsidRDefault="00543F70" w:rsidP="00543F70">
      <w:pPr>
        <w:spacing w:before="41"/>
        <w:ind w:left="454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 xml:space="preserve">23. 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43F70">
        <w:rPr>
          <w:rFonts w:asciiTheme="minorHAnsi" w:eastAsia="Arial" w:hAnsiTheme="minorHAnsi" w:cstheme="minorHAnsi"/>
          <w:sz w:val="22"/>
          <w:szCs w:val="22"/>
        </w:rPr>
        <w:t>rofessional and Honorary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Org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niz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tions:</w:t>
      </w:r>
    </w:p>
    <w:p w14:paraId="403A1ADF" w14:textId="77777777" w:rsidR="005E7CD3" w:rsidRPr="00543F70" w:rsidRDefault="00543F70" w:rsidP="00543F70">
      <w:pPr>
        <w:spacing w:before="42"/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 xml:space="preserve">24. 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H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nors and Aw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rds:</w:t>
      </w:r>
    </w:p>
    <w:p w14:paraId="1025BDD3" w14:textId="77777777" w:rsidR="005E7CD3" w:rsidRPr="00543F70" w:rsidRDefault="00543F70" w:rsidP="00543F70">
      <w:pPr>
        <w:spacing w:before="41"/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 xml:space="preserve">25. 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P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s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-</w:t>
      </w:r>
      <w:r w:rsidRPr="00543F70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543F70">
        <w:rPr>
          <w:rFonts w:asciiTheme="minorHAnsi" w:eastAsia="Arial" w:hAnsiTheme="minorHAnsi" w:cstheme="minorHAnsi"/>
          <w:sz w:val="22"/>
          <w:szCs w:val="22"/>
        </w:rPr>
        <w:t>octoral Fe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3F70">
        <w:rPr>
          <w:rFonts w:asciiTheme="minorHAnsi" w:eastAsia="Arial" w:hAnsiTheme="minorHAnsi" w:cstheme="minorHAnsi"/>
          <w:sz w:val="22"/>
          <w:szCs w:val="22"/>
        </w:rPr>
        <w:t>lows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43F70">
        <w:rPr>
          <w:rFonts w:asciiTheme="minorHAnsi" w:eastAsia="Arial" w:hAnsiTheme="minorHAnsi" w:cstheme="minorHAnsi"/>
          <w:sz w:val="22"/>
          <w:szCs w:val="22"/>
        </w:rPr>
        <w:t>ips:</w:t>
      </w:r>
    </w:p>
    <w:p w14:paraId="12EFEED8" w14:textId="77777777" w:rsidR="005E7CD3" w:rsidRPr="00543F70" w:rsidRDefault="00543F70" w:rsidP="00543F70">
      <w:pPr>
        <w:spacing w:before="42"/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 xml:space="preserve">26. 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Oth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43F70">
        <w:rPr>
          <w:rFonts w:asciiTheme="minorHAnsi" w:eastAsia="Arial" w:hAnsiTheme="minorHAnsi" w:cstheme="minorHAnsi"/>
          <w:sz w:val="22"/>
          <w:szCs w:val="22"/>
        </w:rPr>
        <w:t>rofessional Activiti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43F70">
        <w:rPr>
          <w:rFonts w:asciiTheme="minorHAnsi" w:eastAsia="Arial" w:hAnsiTheme="minorHAnsi" w:cstheme="minorHAnsi"/>
          <w:sz w:val="22"/>
          <w:szCs w:val="22"/>
        </w:rPr>
        <w:t>:</w:t>
      </w:r>
    </w:p>
    <w:p w14:paraId="19AA87DF" w14:textId="77777777" w:rsidR="005E7CD3" w:rsidRPr="00543F70" w:rsidRDefault="00543F70" w:rsidP="00543F70">
      <w:pPr>
        <w:spacing w:before="41"/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 xml:space="preserve">27. 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Te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ch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ng A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543F70">
        <w:rPr>
          <w:rFonts w:asciiTheme="minorHAnsi" w:eastAsia="Arial" w:hAnsiTheme="minorHAnsi" w:cstheme="minorHAnsi"/>
          <w:sz w:val="22"/>
          <w:szCs w:val="22"/>
        </w:rPr>
        <w:t>ards Rece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543F70">
        <w:rPr>
          <w:rFonts w:asciiTheme="minorHAnsi" w:eastAsia="Arial" w:hAnsiTheme="minorHAnsi" w:cstheme="minorHAnsi"/>
          <w:sz w:val="22"/>
          <w:szCs w:val="22"/>
        </w:rPr>
        <w:t>ed:</w:t>
      </w:r>
    </w:p>
    <w:p w14:paraId="3E2B40B7" w14:textId="77777777" w:rsidR="005E7CD3" w:rsidRPr="00543F70" w:rsidRDefault="00543F70" w:rsidP="00543F70">
      <w:pPr>
        <w:spacing w:before="42"/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 xml:space="preserve">28. 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Te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eastAsia="Arial" w:hAnsiTheme="minorHAnsi" w:cstheme="minorHAnsi"/>
          <w:sz w:val="22"/>
          <w:szCs w:val="22"/>
        </w:rPr>
        <w:t>ch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z w:val="22"/>
          <w:szCs w:val="22"/>
        </w:rPr>
        <w:t>ng Sp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cializatio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:</w:t>
      </w:r>
    </w:p>
    <w:p w14:paraId="1C5E89FE" w14:textId="77777777" w:rsidR="005E7CD3" w:rsidRPr="00543F70" w:rsidRDefault="00543F70" w:rsidP="00543F70">
      <w:pPr>
        <w:spacing w:before="41"/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 xml:space="preserve">29. 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Th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sis and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43F70">
        <w:rPr>
          <w:rFonts w:asciiTheme="minorHAnsi" w:eastAsia="Arial" w:hAnsiTheme="minorHAnsi" w:cstheme="minorHAnsi"/>
          <w:sz w:val="22"/>
          <w:szCs w:val="22"/>
        </w:rPr>
        <w:t>iss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r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eastAsia="Arial" w:hAnsiTheme="minorHAnsi" w:cstheme="minorHAnsi"/>
          <w:sz w:val="22"/>
          <w:szCs w:val="22"/>
        </w:rPr>
        <w:t>ation Advising:</w:t>
      </w:r>
    </w:p>
    <w:p w14:paraId="71E0A31F" w14:textId="77777777" w:rsidR="005E7CD3" w:rsidRPr="00543F70" w:rsidRDefault="005E7CD3" w:rsidP="00543F7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1DED1E6" w14:textId="77777777" w:rsidR="005E7CD3" w:rsidRPr="00543F70" w:rsidRDefault="00543F70" w:rsidP="00543F70">
      <w:pPr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S</w:t>
      </w:r>
      <w:r w:rsidRPr="00543F70">
        <w:rPr>
          <w:rFonts w:asciiTheme="minorHAnsi" w:eastAsia="Arial" w:hAnsiTheme="minorHAnsi" w:cstheme="minorHAnsi"/>
          <w:spacing w:val="-1"/>
          <w:position w:val="-1"/>
          <w:sz w:val="22"/>
          <w:szCs w:val="22"/>
          <w:u w:color="000000"/>
        </w:rPr>
        <w:t>E</w:t>
      </w:r>
      <w:r w:rsidRPr="00543F70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RVICE</w:t>
      </w:r>
    </w:p>
    <w:p w14:paraId="6C274549" w14:textId="77777777" w:rsidR="005E7CD3" w:rsidRPr="00543F70" w:rsidRDefault="005E7CD3" w:rsidP="00543F7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999EE77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615E2944" w14:textId="77777777" w:rsidR="005E7CD3" w:rsidRPr="00543F70" w:rsidRDefault="00543F70" w:rsidP="00543F70">
      <w:pPr>
        <w:spacing w:before="29"/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 xml:space="preserve">30. 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iv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rsity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m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43F70">
        <w:rPr>
          <w:rFonts w:asciiTheme="minorHAnsi" w:eastAsia="Arial" w:hAnsiTheme="minorHAnsi" w:cstheme="minorHAnsi"/>
          <w:sz w:val="22"/>
          <w:szCs w:val="22"/>
        </w:rPr>
        <w:t>ittee and Admi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istrative Resp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nsi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543F70">
        <w:rPr>
          <w:rFonts w:asciiTheme="minorHAnsi" w:eastAsia="Arial" w:hAnsiTheme="minorHAnsi" w:cstheme="minorHAnsi"/>
          <w:sz w:val="22"/>
          <w:szCs w:val="22"/>
        </w:rPr>
        <w:t>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3F70">
        <w:rPr>
          <w:rFonts w:asciiTheme="minorHAnsi" w:eastAsia="Arial" w:hAnsiTheme="minorHAnsi" w:cstheme="minorHAnsi"/>
          <w:sz w:val="22"/>
          <w:szCs w:val="22"/>
        </w:rPr>
        <w:t>ities</w:t>
      </w:r>
    </w:p>
    <w:p w14:paraId="7461EDF7" w14:textId="77777777" w:rsidR="005E7CD3" w:rsidRPr="00543F70" w:rsidRDefault="00543F70" w:rsidP="00543F70">
      <w:pPr>
        <w:spacing w:before="42"/>
        <w:ind w:left="908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U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iv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rsity:</w:t>
      </w:r>
    </w:p>
    <w:p w14:paraId="6BF31BE2" w14:textId="77777777" w:rsidR="005E7CD3" w:rsidRPr="00543F70" w:rsidRDefault="00543F70" w:rsidP="00543F70">
      <w:pPr>
        <w:spacing w:before="41"/>
        <w:ind w:left="908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>Sc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43F70">
        <w:rPr>
          <w:rFonts w:asciiTheme="minorHAnsi" w:eastAsia="Arial" w:hAnsiTheme="minorHAnsi" w:cstheme="minorHAnsi"/>
          <w:sz w:val="22"/>
          <w:szCs w:val="22"/>
        </w:rPr>
        <w:t>ool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of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Nursing</w:t>
      </w:r>
    </w:p>
    <w:p w14:paraId="68819061" w14:textId="77777777" w:rsidR="005E7CD3" w:rsidRPr="00543F70" w:rsidRDefault="00543F70" w:rsidP="00543F70">
      <w:pPr>
        <w:spacing w:before="42"/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543F70">
        <w:rPr>
          <w:rFonts w:asciiTheme="minorHAnsi" w:eastAsia="Arial" w:hAnsiTheme="minorHAnsi" w:cstheme="minorHAnsi"/>
          <w:sz w:val="22"/>
          <w:szCs w:val="22"/>
        </w:rPr>
        <w:t xml:space="preserve">31. 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C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eastAsia="Arial" w:hAnsiTheme="minorHAnsi" w:cstheme="minorHAnsi"/>
          <w:sz w:val="22"/>
          <w:szCs w:val="22"/>
        </w:rPr>
        <w:t>mmu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eastAsia="Arial" w:hAnsiTheme="minorHAnsi" w:cstheme="minorHAnsi"/>
          <w:sz w:val="22"/>
          <w:szCs w:val="22"/>
        </w:rPr>
        <w:t>ity Activiti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>s:</w:t>
      </w:r>
    </w:p>
    <w:p w14:paraId="4D8CCD01" w14:textId="77777777" w:rsidR="005E7CD3" w:rsidRPr="00543F70" w:rsidRDefault="00543F70" w:rsidP="00543F70">
      <w:pPr>
        <w:spacing w:before="41"/>
        <w:ind w:left="440"/>
        <w:rPr>
          <w:rFonts w:asciiTheme="minorHAnsi" w:eastAsia="Arial" w:hAnsiTheme="minorHAnsi" w:cstheme="minorHAnsi"/>
          <w:sz w:val="22"/>
          <w:szCs w:val="22"/>
        </w:rPr>
        <w:sectPr w:rsidR="005E7CD3" w:rsidRPr="00543F70">
          <w:pgSz w:w="12240" w:h="15840"/>
          <w:pgMar w:top="1360" w:right="1720" w:bottom="280" w:left="1720" w:header="720" w:footer="720" w:gutter="0"/>
          <w:cols w:space="720"/>
        </w:sectPr>
      </w:pPr>
      <w:r w:rsidRPr="00543F70">
        <w:rPr>
          <w:rFonts w:asciiTheme="minorHAnsi" w:eastAsia="Arial" w:hAnsiTheme="minorHAnsi" w:cstheme="minorHAnsi"/>
          <w:sz w:val="22"/>
          <w:szCs w:val="22"/>
        </w:rPr>
        <w:t xml:space="preserve">32. </w:t>
      </w:r>
      <w:r w:rsidRPr="00543F7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3F70">
        <w:rPr>
          <w:rFonts w:asciiTheme="minorHAnsi" w:eastAsia="Arial" w:hAnsiTheme="minorHAnsi" w:cstheme="minorHAnsi"/>
          <w:sz w:val="22"/>
          <w:szCs w:val="22"/>
        </w:rPr>
        <w:t>Oth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43F70">
        <w:rPr>
          <w:rFonts w:asciiTheme="minorHAnsi" w:eastAsia="Arial" w:hAnsiTheme="minorHAnsi" w:cstheme="minorHAnsi"/>
          <w:sz w:val="22"/>
          <w:szCs w:val="22"/>
        </w:rPr>
        <w:t>rofessional Activiti</w:t>
      </w:r>
      <w:r w:rsidRPr="00543F7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43F70">
        <w:rPr>
          <w:rFonts w:asciiTheme="minorHAnsi" w:eastAsia="Arial" w:hAnsiTheme="minorHAnsi" w:cstheme="minorHAnsi"/>
          <w:sz w:val="22"/>
          <w:szCs w:val="22"/>
        </w:rPr>
        <w:t>:</w:t>
      </w:r>
    </w:p>
    <w:p w14:paraId="2DA16B31" w14:textId="77777777" w:rsidR="005E7CD3" w:rsidRPr="00543F70" w:rsidRDefault="00543F70" w:rsidP="00543F70">
      <w:pPr>
        <w:spacing w:before="78"/>
        <w:ind w:left="100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lastRenderedPageBreak/>
        <w:t>Exa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>ple of Cover Let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hAnsiTheme="minorHAnsi" w:cstheme="minorHAnsi"/>
          <w:sz w:val="22"/>
          <w:szCs w:val="22"/>
        </w:rPr>
        <w:t xml:space="preserve">r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hAnsiTheme="minorHAnsi" w:cstheme="minorHAnsi"/>
          <w:sz w:val="22"/>
          <w:szCs w:val="22"/>
        </w:rPr>
        <w:t>ew Graduate</w:t>
      </w:r>
    </w:p>
    <w:p w14:paraId="249A09C0" w14:textId="77777777" w:rsidR="005E7CD3" w:rsidRPr="00543F70" w:rsidRDefault="005E7CD3" w:rsidP="00543F7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474C126" w14:textId="77777777" w:rsidR="005E7CD3" w:rsidRPr="00543F70" w:rsidRDefault="00543F70" w:rsidP="00543F70">
      <w:pPr>
        <w:ind w:left="3700" w:right="3660"/>
        <w:jc w:val="center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 xml:space="preserve">Jackie M.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43F70">
        <w:rPr>
          <w:rFonts w:asciiTheme="minorHAnsi" w:hAnsiTheme="minorHAnsi" w:cstheme="minorHAnsi"/>
          <w:sz w:val="22"/>
          <w:szCs w:val="22"/>
        </w:rPr>
        <w:t>am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>ocks</w:t>
      </w:r>
    </w:p>
    <w:p w14:paraId="4E22A3B3" w14:textId="77777777" w:rsidR="005E7CD3" w:rsidRPr="00543F70" w:rsidRDefault="00543F70" w:rsidP="00543F70">
      <w:pPr>
        <w:spacing w:before="42"/>
        <w:ind w:left="3684" w:right="3642"/>
        <w:jc w:val="center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3421 S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43F70">
        <w:rPr>
          <w:rFonts w:asciiTheme="minorHAnsi" w:hAnsiTheme="minorHAnsi" w:cstheme="minorHAnsi"/>
          <w:sz w:val="22"/>
          <w:szCs w:val="22"/>
        </w:rPr>
        <w:t xml:space="preserve">.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543F70">
        <w:rPr>
          <w:rFonts w:asciiTheme="minorHAnsi" w:hAnsiTheme="minorHAnsi" w:cstheme="minorHAnsi"/>
          <w:sz w:val="22"/>
          <w:szCs w:val="22"/>
        </w:rPr>
        <w:t>9 Ter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ace</w:t>
      </w:r>
    </w:p>
    <w:p w14:paraId="21EEDC27" w14:textId="77777777" w:rsidR="005E7CD3" w:rsidRPr="00543F70" w:rsidRDefault="00543F70" w:rsidP="00543F70">
      <w:pPr>
        <w:spacing w:before="41"/>
        <w:ind w:left="3892" w:right="3852"/>
        <w:jc w:val="center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Mia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 xml:space="preserve">i, FL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543F70">
        <w:rPr>
          <w:rFonts w:asciiTheme="minorHAnsi" w:hAnsiTheme="minorHAnsi" w:cstheme="minorHAnsi"/>
          <w:sz w:val="22"/>
          <w:szCs w:val="22"/>
        </w:rPr>
        <w:t>3143</w:t>
      </w:r>
    </w:p>
    <w:p w14:paraId="63807AA4" w14:textId="77777777" w:rsidR="005E7CD3" w:rsidRPr="00543F70" w:rsidRDefault="005E7CD3" w:rsidP="00543F7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2EDC170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0622DA0E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021401F0" w14:textId="77777777" w:rsidR="005E7CD3" w:rsidRPr="00543F70" w:rsidRDefault="00543F70" w:rsidP="00543F70">
      <w:pPr>
        <w:ind w:left="100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January 15,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2009</w:t>
      </w:r>
    </w:p>
    <w:p w14:paraId="549B062A" w14:textId="77777777" w:rsidR="005E7CD3" w:rsidRPr="00543F70" w:rsidRDefault="005E7CD3" w:rsidP="00543F7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A485904" w14:textId="77777777" w:rsidR="005E7CD3" w:rsidRPr="00543F70" w:rsidRDefault="00543F70" w:rsidP="00543F70">
      <w:pPr>
        <w:ind w:left="100" w:right="6732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 xml:space="preserve">Philip </w:t>
      </w:r>
      <w:r w:rsidRPr="00543F70">
        <w:rPr>
          <w:rFonts w:asciiTheme="minorHAnsi" w:hAnsiTheme="minorHAnsi" w:cstheme="minorHAnsi"/>
          <w:sz w:val="22"/>
          <w:szCs w:val="22"/>
        </w:rPr>
        <w:t xml:space="preserve">Marmack, MSN,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N Nurse Rec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hAnsiTheme="minorHAnsi" w:cstheme="minorHAnsi"/>
          <w:sz w:val="22"/>
          <w:szCs w:val="22"/>
        </w:rPr>
        <w:t>i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hAnsiTheme="minorHAnsi" w:cstheme="minorHAnsi"/>
          <w:sz w:val="22"/>
          <w:szCs w:val="22"/>
        </w:rPr>
        <w:t>r</w:t>
      </w:r>
    </w:p>
    <w:p w14:paraId="248BE48B" w14:textId="77777777" w:rsidR="005E7CD3" w:rsidRPr="00543F70" w:rsidRDefault="00543F70" w:rsidP="00543F70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Orlando Ch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ld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en’s Hospital</w:t>
      </w:r>
    </w:p>
    <w:p w14:paraId="25CB662A" w14:textId="77777777" w:rsidR="005E7CD3" w:rsidRPr="00543F70" w:rsidRDefault="00543F70" w:rsidP="00543F70">
      <w:pPr>
        <w:spacing w:before="41"/>
        <w:ind w:left="100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2500 Celebrat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on Aven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hAnsiTheme="minorHAnsi" w:cstheme="minorHAnsi"/>
          <w:sz w:val="22"/>
          <w:szCs w:val="22"/>
        </w:rPr>
        <w:t>e</w:t>
      </w:r>
    </w:p>
    <w:p w14:paraId="071B1F8B" w14:textId="77777777" w:rsidR="005E7CD3" w:rsidRPr="00543F70" w:rsidRDefault="00543F70" w:rsidP="00543F70">
      <w:pPr>
        <w:spacing w:before="42"/>
        <w:ind w:left="100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Orlando, FL 32801</w:t>
      </w:r>
    </w:p>
    <w:p w14:paraId="3695D982" w14:textId="77777777" w:rsidR="005E7CD3" w:rsidRPr="00543F70" w:rsidRDefault="005E7CD3" w:rsidP="00543F7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DC62B0B" w14:textId="77777777" w:rsidR="005E7CD3" w:rsidRPr="00543F70" w:rsidRDefault="00543F70" w:rsidP="00543F70">
      <w:pPr>
        <w:ind w:left="100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Dear Mr. Mar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>ack,</w:t>
      </w:r>
    </w:p>
    <w:p w14:paraId="266DFE2B" w14:textId="77777777" w:rsidR="005E7CD3" w:rsidRPr="00543F70" w:rsidRDefault="005E7CD3" w:rsidP="00543F7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4BC81CC" w14:textId="77777777" w:rsidR="005E7CD3" w:rsidRPr="00543F70" w:rsidRDefault="00543F70" w:rsidP="00543F70">
      <w:pPr>
        <w:ind w:left="100" w:right="216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Please acce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43F70">
        <w:rPr>
          <w:rFonts w:asciiTheme="minorHAnsi" w:hAnsiTheme="minorHAnsi" w:cstheme="minorHAnsi"/>
          <w:sz w:val="22"/>
          <w:szCs w:val="22"/>
        </w:rPr>
        <w:t xml:space="preserve">t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 xml:space="preserve">he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>ched resu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>e as an app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3F70">
        <w:rPr>
          <w:rFonts w:asciiTheme="minorHAnsi" w:hAnsiTheme="minorHAnsi" w:cstheme="minorHAnsi"/>
          <w:sz w:val="22"/>
          <w:szCs w:val="22"/>
        </w:rPr>
        <w:t>ica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i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hAnsiTheme="minorHAnsi" w:cstheme="minorHAnsi"/>
          <w:sz w:val="22"/>
          <w:szCs w:val="22"/>
        </w:rPr>
        <w:t>n for one of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the new gradua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e 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hAnsiTheme="minorHAnsi" w:cstheme="minorHAnsi"/>
          <w:sz w:val="22"/>
          <w:szCs w:val="22"/>
        </w:rPr>
        <w:t>rse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posit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o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hAnsiTheme="minorHAnsi" w:cstheme="minorHAnsi"/>
          <w:sz w:val="22"/>
          <w:szCs w:val="22"/>
        </w:rPr>
        <w:t>s that were di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43F70">
        <w:rPr>
          <w:rFonts w:asciiTheme="minorHAnsi" w:hAnsiTheme="minorHAnsi" w:cstheme="minorHAnsi"/>
          <w:sz w:val="22"/>
          <w:szCs w:val="22"/>
        </w:rPr>
        <w:t>cussed duri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hAnsiTheme="minorHAnsi" w:cstheme="minorHAnsi"/>
          <w:sz w:val="22"/>
          <w:szCs w:val="22"/>
        </w:rPr>
        <w:t xml:space="preserve">g </w:t>
      </w:r>
      <w:r w:rsidRPr="00543F70">
        <w:rPr>
          <w:rFonts w:asciiTheme="minorHAnsi" w:hAnsiTheme="minorHAnsi" w:cstheme="minorHAnsi"/>
          <w:sz w:val="22"/>
          <w:szCs w:val="22"/>
        </w:rPr>
        <w:t>Orlando Chi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3F70">
        <w:rPr>
          <w:rFonts w:asciiTheme="minorHAnsi" w:hAnsiTheme="minorHAnsi" w:cstheme="minorHAnsi"/>
          <w:sz w:val="22"/>
          <w:szCs w:val="22"/>
        </w:rPr>
        <w:t>d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en’s H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hAnsiTheme="minorHAnsi" w:cstheme="minorHAnsi"/>
          <w:sz w:val="22"/>
          <w:szCs w:val="22"/>
        </w:rPr>
        <w:t>spi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>l career fair, January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 xml:space="preserve">6, 2009.  I recently graduated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3F70">
        <w:rPr>
          <w:rFonts w:asciiTheme="minorHAnsi" w:hAnsiTheme="minorHAnsi" w:cstheme="minorHAnsi"/>
          <w:sz w:val="22"/>
          <w:szCs w:val="22"/>
        </w:rPr>
        <w:t>r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43F70">
        <w:rPr>
          <w:rFonts w:asciiTheme="minorHAnsi" w:hAnsiTheme="minorHAnsi" w:cstheme="minorHAnsi"/>
          <w:sz w:val="22"/>
          <w:szCs w:val="22"/>
        </w:rPr>
        <w:t>m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>ory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 xml:space="preserve">University’s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3F70">
        <w:rPr>
          <w:rFonts w:asciiTheme="minorHAnsi" w:hAnsiTheme="minorHAnsi" w:cstheme="minorHAnsi"/>
          <w:sz w:val="22"/>
          <w:szCs w:val="22"/>
        </w:rPr>
        <w:t>chool of Nursing ba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3F70">
        <w:rPr>
          <w:rFonts w:asciiTheme="minorHAnsi" w:hAnsiTheme="minorHAnsi" w:cstheme="minorHAnsi"/>
          <w:sz w:val="22"/>
          <w:szCs w:val="22"/>
        </w:rPr>
        <w:t xml:space="preserve">calaureate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43F70">
        <w:rPr>
          <w:rFonts w:asciiTheme="minorHAnsi" w:hAnsiTheme="minorHAnsi" w:cstheme="minorHAnsi"/>
          <w:sz w:val="22"/>
          <w:szCs w:val="22"/>
        </w:rPr>
        <w:t>rogram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with hono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s.  In addition to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 xml:space="preserve">my 15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43F70">
        <w:rPr>
          <w:rFonts w:asciiTheme="minorHAnsi" w:hAnsiTheme="minorHAnsi" w:cstheme="minorHAnsi"/>
          <w:sz w:val="22"/>
          <w:szCs w:val="22"/>
        </w:rPr>
        <w:t>eek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practicum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expe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ie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hAnsiTheme="minorHAnsi" w:cstheme="minorHAnsi"/>
          <w:sz w:val="22"/>
          <w:szCs w:val="22"/>
        </w:rPr>
        <w:t xml:space="preserve">ce on a pediatric 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>edica</w:t>
      </w:r>
      <w:r w:rsidRPr="00543F7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43F70">
        <w:rPr>
          <w:rFonts w:asciiTheme="minorHAnsi" w:hAnsiTheme="minorHAnsi" w:cstheme="minorHAnsi"/>
          <w:sz w:val="22"/>
          <w:szCs w:val="22"/>
        </w:rPr>
        <w:t>surgical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u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hAnsiTheme="minorHAnsi" w:cstheme="minorHAnsi"/>
          <w:sz w:val="22"/>
          <w:szCs w:val="22"/>
        </w:rPr>
        <w:t>i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,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 xml:space="preserve">I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43F70">
        <w:rPr>
          <w:rFonts w:asciiTheme="minorHAnsi" w:hAnsiTheme="minorHAnsi" w:cstheme="minorHAnsi"/>
          <w:sz w:val="22"/>
          <w:szCs w:val="22"/>
        </w:rPr>
        <w:t xml:space="preserve">orked </w:t>
      </w:r>
      <w:r w:rsidRPr="00543F70">
        <w:rPr>
          <w:rFonts w:asciiTheme="minorHAnsi" w:hAnsiTheme="minorHAnsi" w:cstheme="minorHAnsi"/>
          <w:sz w:val="22"/>
          <w:szCs w:val="22"/>
        </w:rPr>
        <w:t>for one year as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a nurse 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543F70">
        <w:rPr>
          <w:rFonts w:asciiTheme="minorHAnsi" w:hAnsiTheme="minorHAnsi" w:cstheme="minorHAnsi"/>
          <w:sz w:val="22"/>
          <w:szCs w:val="22"/>
        </w:rPr>
        <w:t>tern at a children’s hosp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tal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in At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3F70">
        <w:rPr>
          <w:rFonts w:asciiTheme="minorHAnsi" w:hAnsiTheme="minorHAnsi" w:cstheme="minorHAnsi"/>
          <w:sz w:val="22"/>
          <w:szCs w:val="22"/>
        </w:rPr>
        <w:t>a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hAnsiTheme="minorHAnsi" w:cstheme="minorHAnsi"/>
          <w:sz w:val="22"/>
          <w:szCs w:val="22"/>
        </w:rPr>
        <w:t>ta,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G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 xml:space="preserve">.  I have been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3F70">
        <w:rPr>
          <w:rFonts w:asciiTheme="minorHAnsi" w:hAnsiTheme="minorHAnsi" w:cstheme="minorHAnsi"/>
          <w:sz w:val="22"/>
          <w:szCs w:val="22"/>
        </w:rPr>
        <w:t xml:space="preserve">ucky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hAnsiTheme="minorHAnsi" w:cstheme="minorHAnsi"/>
          <w:sz w:val="22"/>
          <w:szCs w:val="22"/>
        </w:rPr>
        <w:t>nough to have ex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3F70">
        <w:rPr>
          <w:rFonts w:asciiTheme="minorHAnsi" w:hAnsiTheme="minorHAnsi" w:cstheme="minorHAnsi"/>
          <w:sz w:val="22"/>
          <w:szCs w:val="22"/>
        </w:rPr>
        <w:t>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43F70">
        <w:rPr>
          <w:rFonts w:asciiTheme="minorHAnsi" w:hAnsiTheme="minorHAnsi" w:cstheme="minorHAnsi"/>
          <w:sz w:val="22"/>
          <w:szCs w:val="22"/>
        </w:rPr>
        <w:t xml:space="preserve">tional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43F70">
        <w:rPr>
          <w:rFonts w:asciiTheme="minorHAnsi" w:hAnsiTheme="minorHAnsi" w:cstheme="minorHAnsi"/>
          <w:sz w:val="22"/>
          <w:szCs w:val="22"/>
        </w:rPr>
        <w:t xml:space="preserve">istered nurse 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 xml:space="preserve">entors who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43F70">
        <w:rPr>
          <w:rFonts w:asciiTheme="minorHAnsi" w:hAnsiTheme="minorHAnsi" w:cstheme="minorHAnsi"/>
          <w:sz w:val="22"/>
          <w:szCs w:val="22"/>
        </w:rPr>
        <w:t>ave p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epar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hAnsiTheme="minorHAnsi" w:cstheme="minorHAnsi"/>
          <w:sz w:val="22"/>
          <w:szCs w:val="22"/>
        </w:rPr>
        <w:t>d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>e c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3F70">
        <w:rPr>
          <w:rFonts w:asciiTheme="minorHAnsi" w:hAnsiTheme="minorHAnsi" w:cstheme="minorHAnsi"/>
          <w:sz w:val="22"/>
          <w:szCs w:val="22"/>
        </w:rPr>
        <w:t>in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3F70">
        <w:rPr>
          <w:rFonts w:asciiTheme="minorHAnsi" w:hAnsiTheme="minorHAnsi" w:cstheme="minorHAnsi"/>
          <w:sz w:val="22"/>
          <w:szCs w:val="22"/>
        </w:rPr>
        <w:t>l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3F70">
        <w:rPr>
          <w:rFonts w:asciiTheme="minorHAnsi" w:hAnsiTheme="minorHAnsi" w:cstheme="minorHAnsi"/>
          <w:sz w:val="22"/>
          <w:szCs w:val="22"/>
        </w:rPr>
        <w:t xml:space="preserve">y and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43F70">
        <w:rPr>
          <w:rFonts w:asciiTheme="minorHAnsi" w:hAnsiTheme="minorHAnsi" w:cstheme="minorHAnsi"/>
          <w:sz w:val="22"/>
          <w:szCs w:val="22"/>
        </w:rPr>
        <w:t>rofess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onally for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>y first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posit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on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as a regi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43F70">
        <w:rPr>
          <w:rFonts w:asciiTheme="minorHAnsi" w:hAnsiTheme="minorHAnsi" w:cstheme="minorHAnsi"/>
          <w:sz w:val="22"/>
          <w:szCs w:val="22"/>
        </w:rPr>
        <w:t xml:space="preserve">tered 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3F70">
        <w:rPr>
          <w:rFonts w:asciiTheme="minorHAnsi" w:hAnsiTheme="minorHAnsi" w:cstheme="minorHAnsi"/>
          <w:sz w:val="22"/>
          <w:szCs w:val="22"/>
        </w:rPr>
        <w:t>urse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3F70">
        <w:rPr>
          <w:rFonts w:asciiTheme="minorHAnsi" w:hAnsiTheme="minorHAnsi" w:cstheme="minorHAnsi"/>
          <w:sz w:val="22"/>
          <w:szCs w:val="22"/>
        </w:rPr>
        <w:t>ol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3F70">
        <w:rPr>
          <w:rFonts w:asciiTheme="minorHAnsi" w:hAnsiTheme="minorHAnsi" w:cstheme="minorHAnsi"/>
          <w:sz w:val="22"/>
          <w:szCs w:val="22"/>
        </w:rPr>
        <w:t>ow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ng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 xml:space="preserve">y </w:t>
      </w:r>
      <w:r w:rsidRPr="00543F70">
        <w:rPr>
          <w:rFonts w:asciiTheme="minorHAnsi" w:hAnsiTheme="minorHAnsi" w:cstheme="minorHAnsi"/>
          <w:sz w:val="22"/>
          <w:szCs w:val="22"/>
        </w:rPr>
        <w:t>graduation.</w:t>
      </w:r>
    </w:p>
    <w:p w14:paraId="2ECC6892" w14:textId="77777777" w:rsidR="005E7CD3" w:rsidRPr="00543F70" w:rsidRDefault="005E7CD3" w:rsidP="00543F7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2D46D5F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5A74C886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4D3DB5FD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537B87AC" w14:textId="77777777" w:rsidR="005E7CD3" w:rsidRPr="00543F70" w:rsidRDefault="00543F70" w:rsidP="00543F70">
      <w:pPr>
        <w:ind w:left="100" w:right="171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I would apprec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>te an o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43F70">
        <w:rPr>
          <w:rFonts w:asciiTheme="minorHAnsi" w:hAnsiTheme="minorHAnsi" w:cstheme="minorHAnsi"/>
          <w:sz w:val="22"/>
          <w:szCs w:val="22"/>
        </w:rPr>
        <w:t>por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un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 xml:space="preserve">ty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o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in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hAnsiTheme="minorHAnsi" w:cstheme="minorHAnsi"/>
          <w:sz w:val="22"/>
          <w:szCs w:val="22"/>
        </w:rPr>
        <w:t>rv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 xml:space="preserve">ew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3F70">
        <w:rPr>
          <w:rFonts w:asciiTheme="minorHAnsi" w:hAnsiTheme="minorHAnsi" w:cstheme="minorHAnsi"/>
          <w:sz w:val="22"/>
          <w:szCs w:val="22"/>
        </w:rPr>
        <w:t>or one of the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ava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lable p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hAnsiTheme="minorHAnsi" w:cstheme="minorHAnsi"/>
          <w:sz w:val="22"/>
          <w:szCs w:val="22"/>
        </w:rPr>
        <w:t>si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io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hAnsiTheme="minorHAnsi" w:cstheme="minorHAnsi"/>
          <w:sz w:val="22"/>
          <w:szCs w:val="22"/>
        </w:rPr>
        <w:t>s in the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new graduate nurse progra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>. I understand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that Orlan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3F70">
        <w:rPr>
          <w:rFonts w:asciiTheme="minorHAnsi" w:hAnsiTheme="minorHAnsi" w:cstheme="minorHAnsi"/>
          <w:sz w:val="22"/>
          <w:szCs w:val="22"/>
        </w:rPr>
        <w:t>o Child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hAnsiTheme="minorHAnsi" w:cstheme="minorHAnsi"/>
          <w:sz w:val="22"/>
          <w:szCs w:val="22"/>
        </w:rPr>
        <w:t xml:space="preserve">’s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43F70">
        <w:rPr>
          <w:rFonts w:asciiTheme="minorHAnsi" w:hAnsiTheme="minorHAnsi" w:cstheme="minorHAnsi"/>
          <w:sz w:val="22"/>
          <w:szCs w:val="22"/>
        </w:rPr>
        <w:t xml:space="preserve">ospital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ha</w:t>
      </w:r>
      <w:r w:rsidRPr="00543F70">
        <w:rPr>
          <w:rFonts w:asciiTheme="minorHAnsi" w:hAnsiTheme="minorHAnsi" w:cstheme="minorHAnsi"/>
          <w:sz w:val="22"/>
          <w:szCs w:val="22"/>
        </w:rPr>
        <w:t>s one of the best n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3F70">
        <w:rPr>
          <w:rFonts w:asciiTheme="minorHAnsi" w:hAnsiTheme="minorHAnsi" w:cstheme="minorHAnsi"/>
          <w:sz w:val="22"/>
          <w:szCs w:val="22"/>
        </w:rPr>
        <w:t>w graduate nu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se p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ogra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 xml:space="preserve">s in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 xml:space="preserve">he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43F70">
        <w:rPr>
          <w:rFonts w:asciiTheme="minorHAnsi" w:hAnsiTheme="minorHAnsi" w:cstheme="minorHAnsi"/>
          <w:sz w:val="22"/>
          <w:szCs w:val="22"/>
        </w:rPr>
        <w:t>tate,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prov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ding a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12 week orientation pr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hAnsiTheme="minorHAnsi" w:cstheme="minorHAnsi"/>
          <w:sz w:val="22"/>
          <w:szCs w:val="22"/>
        </w:rPr>
        <w:t>gram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with a prece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43F70">
        <w:rPr>
          <w:rFonts w:asciiTheme="minorHAnsi" w:hAnsiTheme="minorHAnsi" w:cstheme="minorHAnsi"/>
          <w:sz w:val="22"/>
          <w:szCs w:val="22"/>
        </w:rPr>
        <w:t>to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. I have spoken to several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past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partici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43F70">
        <w:rPr>
          <w:rFonts w:asciiTheme="minorHAnsi" w:hAnsiTheme="minorHAnsi" w:cstheme="minorHAnsi"/>
          <w:sz w:val="22"/>
          <w:szCs w:val="22"/>
        </w:rPr>
        <w:t>ants from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th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s program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who h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>ve sa</w:t>
      </w:r>
      <w:r w:rsidRPr="00543F7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d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that o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hAnsiTheme="minorHAnsi" w:cstheme="minorHAnsi"/>
          <w:sz w:val="22"/>
          <w:szCs w:val="22"/>
        </w:rPr>
        <w:t>r o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ientation prog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am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eased their role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soc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>l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zation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and a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3F70">
        <w:rPr>
          <w:rFonts w:asciiTheme="minorHAnsi" w:hAnsiTheme="minorHAnsi" w:cstheme="minorHAnsi"/>
          <w:sz w:val="22"/>
          <w:szCs w:val="22"/>
        </w:rPr>
        <w:t>lowed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them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 xml:space="preserve">to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efine their new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skills and expe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iences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pr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or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 xml:space="preserve">to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a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543F70">
        <w:rPr>
          <w:rFonts w:asciiTheme="minorHAnsi" w:hAnsiTheme="minorHAnsi" w:cstheme="minorHAnsi"/>
          <w:sz w:val="22"/>
          <w:szCs w:val="22"/>
        </w:rPr>
        <w:t>i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hAnsiTheme="minorHAnsi" w:cstheme="minorHAnsi"/>
          <w:sz w:val="22"/>
          <w:szCs w:val="22"/>
        </w:rPr>
        <w:t xml:space="preserve">g on their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esponsibilit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 xml:space="preserve">es as an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543F70">
        <w:rPr>
          <w:rFonts w:asciiTheme="minorHAnsi" w:hAnsiTheme="minorHAnsi" w:cstheme="minorHAnsi"/>
          <w:sz w:val="22"/>
          <w:szCs w:val="22"/>
        </w:rPr>
        <w:t>pendent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egiste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ed 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hAnsiTheme="minorHAnsi" w:cstheme="minorHAnsi"/>
          <w:sz w:val="22"/>
          <w:szCs w:val="22"/>
        </w:rPr>
        <w:t>rse.</w:t>
      </w:r>
    </w:p>
    <w:p w14:paraId="4510A661" w14:textId="77777777" w:rsidR="005E7CD3" w:rsidRPr="00543F70" w:rsidRDefault="005E7CD3" w:rsidP="00543F7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ACBA95C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622D0B42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7515BED6" w14:textId="77777777" w:rsidR="005E7CD3" w:rsidRPr="00543F70" w:rsidRDefault="00543F70" w:rsidP="00543F70">
      <w:pPr>
        <w:ind w:left="100" w:right="75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 xml:space="preserve">I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3F70">
        <w:rPr>
          <w:rFonts w:asciiTheme="minorHAnsi" w:hAnsiTheme="minorHAnsi" w:cstheme="minorHAnsi"/>
          <w:sz w:val="22"/>
          <w:szCs w:val="22"/>
        </w:rPr>
        <w:t xml:space="preserve">ook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3F70">
        <w:rPr>
          <w:rFonts w:asciiTheme="minorHAnsi" w:hAnsiTheme="minorHAnsi" w:cstheme="minorHAnsi"/>
          <w:sz w:val="22"/>
          <w:szCs w:val="22"/>
        </w:rPr>
        <w:t>orward to he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>r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ng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back from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543F70">
        <w:rPr>
          <w:rFonts w:asciiTheme="minorHAnsi" w:hAnsiTheme="minorHAnsi" w:cstheme="minorHAnsi"/>
          <w:sz w:val="22"/>
          <w:szCs w:val="22"/>
        </w:rPr>
        <w:t xml:space="preserve">ou soon to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43F70">
        <w:rPr>
          <w:rFonts w:asciiTheme="minorHAnsi" w:hAnsiTheme="minorHAnsi" w:cstheme="minorHAnsi"/>
          <w:sz w:val="22"/>
          <w:szCs w:val="22"/>
        </w:rPr>
        <w:t>et up</w:t>
      </w:r>
      <w:r w:rsidRPr="00543F7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an appoint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 xml:space="preserve">ent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3F70">
        <w:rPr>
          <w:rFonts w:asciiTheme="minorHAnsi" w:hAnsiTheme="minorHAnsi" w:cstheme="minorHAnsi"/>
          <w:sz w:val="22"/>
          <w:szCs w:val="22"/>
        </w:rPr>
        <w:t>or an in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hAnsiTheme="minorHAnsi" w:cstheme="minorHAnsi"/>
          <w:sz w:val="22"/>
          <w:szCs w:val="22"/>
        </w:rPr>
        <w:t>rv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hAnsiTheme="minorHAnsi" w:cstheme="minorHAnsi"/>
          <w:sz w:val="22"/>
          <w:szCs w:val="22"/>
        </w:rPr>
        <w:t xml:space="preserve">w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43F70">
        <w:rPr>
          <w:rFonts w:asciiTheme="minorHAnsi" w:hAnsiTheme="minorHAnsi" w:cstheme="minorHAnsi"/>
          <w:sz w:val="22"/>
          <w:szCs w:val="22"/>
        </w:rPr>
        <w:t>i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h you and your sta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3F70">
        <w:rPr>
          <w:rFonts w:asciiTheme="minorHAnsi" w:hAnsiTheme="minorHAnsi" w:cstheme="minorHAnsi"/>
          <w:sz w:val="22"/>
          <w:szCs w:val="22"/>
        </w:rPr>
        <w:t>f.  If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you h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>ve any questions pri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hAnsiTheme="minorHAnsi" w:cstheme="minorHAnsi"/>
          <w:sz w:val="22"/>
          <w:szCs w:val="22"/>
        </w:rPr>
        <w:t xml:space="preserve">r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o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that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>e, please do not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hes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tate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 xml:space="preserve">to </w:t>
      </w:r>
      <w:r w:rsidRPr="00543F70">
        <w:rPr>
          <w:rFonts w:asciiTheme="minorHAnsi" w:hAnsiTheme="minorHAnsi" w:cstheme="minorHAnsi"/>
          <w:sz w:val="22"/>
          <w:szCs w:val="22"/>
        </w:rPr>
        <w:t>contact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>e.</w:t>
      </w:r>
    </w:p>
    <w:p w14:paraId="5E470C1B" w14:textId="77777777" w:rsidR="005E7CD3" w:rsidRPr="00543F70" w:rsidRDefault="005E7CD3" w:rsidP="00543F7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6A84518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606F8907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31E8AD2E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46489D2B" w14:textId="77777777" w:rsidR="005E7CD3" w:rsidRPr="00543F70" w:rsidRDefault="00543F70" w:rsidP="00543F70">
      <w:pPr>
        <w:ind w:left="100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Sincerely,</w:t>
      </w:r>
    </w:p>
    <w:p w14:paraId="6AC26431" w14:textId="77777777" w:rsidR="005E7CD3" w:rsidRPr="00543F70" w:rsidRDefault="005E7CD3" w:rsidP="00543F7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E8AA962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6890D88F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17D0DC7D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42A76886" w14:textId="77777777" w:rsidR="005E7CD3" w:rsidRPr="00543F70" w:rsidRDefault="00543F70" w:rsidP="00543F70">
      <w:pPr>
        <w:ind w:left="100"/>
        <w:rPr>
          <w:rFonts w:asciiTheme="minorHAnsi" w:hAnsiTheme="minorHAnsi" w:cstheme="minorHAnsi"/>
          <w:sz w:val="22"/>
          <w:szCs w:val="22"/>
        </w:rPr>
        <w:sectPr w:rsidR="005E7CD3" w:rsidRPr="00543F70">
          <w:pgSz w:w="12240" w:h="15840"/>
          <w:pgMar w:top="1360" w:right="1380" w:bottom="280" w:left="1340" w:header="720" w:footer="720" w:gutter="0"/>
          <w:cols w:space="720"/>
        </w:sectPr>
      </w:pPr>
      <w:r w:rsidRPr="00543F70">
        <w:rPr>
          <w:rFonts w:asciiTheme="minorHAnsi" w:hAnsiTheme="minorHAnsi" w:cstheme="minorHAnsi"/>
          <w:sz w:val="22"/>
          <w:szCs w:val="22"/>
        </w:rPr>
        <w:t xml:space="preserve">Jackie M.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43F70">
        <w:rPr>
          <w:rFonts w:asciiTheme="minorHAnsi" w:hAnsiTheme="minorHAnsi" w:cstheme="minorHAnsi"/>
          <w:sz w:val="22"/>
          <w:szCs w:val="22"/>
        </w:rPr>
        <w:t>am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>ocks</w:t>
      </w:r>
    </w:p>
    <w:p w14:paraId="2B61B09A" w14:textId="77777777" w:rsidR="005E7CD3" w:rsidRPr="00543F70" w:rsidRDefault="00543F70" w:rsidP="00543F70">
      <w:pPr>
        <w:spacing w:before="78"/>
        <w:ind w:left="100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lastRenderedPageBreak/>
        <w:t>Exa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>ple of Cover Let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hAnsiTheme="minorHAnsi" w:cstheme="minorHAnsi"/>
          <w:sz w:val="22"/>
          <w:szCs w:val="22"/>
        </w:rPr>
        <w:t xml:space="preserve">r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hAnsiTheme="minorHAnsi" w:cstheme="minorHAnsi"/>
          <w:sz w:val="22"/>
          <w:szCs w:val="22"/>
        </w:rPr>
        <w:t>arly Car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43F70">
        <w:rPr>
          <w:rFonts w:asciiTheme="minorHAnsi" w:hAnsiTheme="minorHAnsi" w:cstheme="minorHAnsi"/>
          <w:sz w:val="22"/>
          <w:szCs w:val="22"/>
        </w:rPr>
        <w:t>r Nurse</w:t>
      </w:r>
    </w:p>
    <w:p w14:paraId="5DC0C834" w14:textId="77777777" w:rsidR="005E7CD3" w:rsidRPr="00543F70" w:rsidRDefault="005E7CD3" w:rsidP="00543F7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7CD5EF0" w14:textId="77777777" w:rsidR="005E7CD3" w:rsidRPr="00543F70" w:rsidRDefault="00543F70" w:rsidP="00543F70">
      <w:pPr>
        <w:ind w:left="3946" w:right="3906"/>
        <w:jc w:val="center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Lauren Jan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hAnsiTheme="minorHAnsi" w:cstheme="minorHAnsi"/>
          <w:sz w:val="22"/>
          <w:szCs w:val="22"/>
        </w:rPr>
        <w:t>fsky</w:t>
      </w:r>
    </w:p>
    <w:p w14:paraId="2CBFF42E" w14:textId="77777777" w:rsidR="005E7CD3" w:rsidRPr="00543F70" w:rsidRDefault="00543F70" w:rsidP="00543F70">
      <w:pPr>
        <w:spacing w:before="42"/>
        <w:ind w:left="3557" w:right="3516"/>
        <w:jc w:val="center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13465 S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43F70">
        <w:rPr>
          <w:rFonts w:asciiTheme="minorHAnsi" w:hAnsiTheme="minorHAnsi" w:cstheme="minorHAnsi"/>
          <w:sz w:val="22"/>
          <w:szCs w:val="22"/>
        </w:rPr>
        <w:t>.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112 Avenue</w:t>
      </w:r>
    </w:p>
    <w:p w14:paraId="5B075E21" w14:textId="77777777" w:rsidR="005E7CD3" w:rsidRPr="00543F70" w:rsidRDefault="00543F70" w:rsidP="00543F70">
      <w:pPr>
        <w:spacing w:before="41"/>
        <w:ind w:left="3892" w:right="3852"/>
        <w:jc w:val="center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Mia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 xml:space="preserve">i, FL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543F70">
        <w:rPr>
          <w:rFonts w:asciiTheme="minorHAnsi" w:hAnsiTheme="minorHAnsi" w:cstheme="minorHAnsi"/>
          <w:sz w:val="22"/>
          <w:szCs w:val="22"/>
        </w:rPr>
        <w:t>3186</w:t>
      </w:r>
    </w:p>
    <w:p w14:paraId="44B2F486" w14:textId="77777777" w:rsidR="005E7CD3" w:rsidRPr="00543F70" w:rsidRDefault="005E7CD3" w:rsidP="00543F7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05B9F09" w14:textId="77777777" w:rsidR="005E7CD3" w:rsidRPr="00543F70" w:rsidRDefault="00543F70" w:rsidP="00543F70">
      <w:pPr>
        <w:ind w:left="100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January 15,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2009</w:t>
      </w:r>
    </w:p>
    <w:p w14:paraId="75F0D463" w14:textId="77777777" w:rsidR="005E7CD3" w:rsidRPr="00543F70" w:rsidRDefault="005E7CD3" w:rsidP="00543F7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310DC0B" w14:textId="77777777" w:rsidR="005E7CD3" w:rsidRPr="00543F70" w:rsidRDefault="00543F70" w:rsidP="00543F70">
      <w:pPr>
        <w:ind w:left="100" w:right="6893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 xml:space="preserve">Jane Alexander, PhD,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N Associ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 xml:space="preserve">te 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3F70">
        <w:rPr>
          <w:rFonts w:asciiTheme="minorHAnsi" w:hAnsiTheme="minorHAnsi" w:cstheme="minorHAnsi"/>
          <w:sz w:val="22"/>
          <w:szCs w:val="22"/>
        </w:rPr>
        <w:t>ean</w:t>
      </w:r>
    </w:p>
    <w:p w14:paraId="28D65210" w14:textId="77777777" w:rsidR="005E7CD3" w:rsidRPr="00543F70" w:rsidRDefault="00543F70" w:rsidP="00543F70">
      <w:pPr>
        <w:ind w:left="100" w:right="6846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Centr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 xml:space="preserve">l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3F70">
        <w:rPr>
          <w:rFonts w:asciiTheme="minorHAnsi" w:hAnsiTheme="minorHAnsi" w:cstheme="minorHAnsi"/>
          <w:sz w:val="22"/>
          <w:szCs w:val="22"/>
        </w:rPr>
        <w:t>lorida Unive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43F70">
        <w:rPr>
          <w:rFonts w:asciiTheme="minorHAnsi" w:hAnsiTheme="minorHAnsi" w:cstheme="minorHAnsi"/>
          <w:sz w:val="22"/>
          <w:szCs w:val="22"/>
        </w:rPr>
        <w:t>ity School of Nu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sing Orlando, FL 32801</w:t>
      </w:r>
    </w:p>
    <w:p w14:paraId="4116EEE7" w14:textId="77777777" w:rsidR="005E7CD3" w:rsidRPr="00543F70" w:rsidRDefault="005E7CD3" w:rsidP="00543F7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7D7EB83" w14:textId="77777777" w:rsidR="005E7CD3" w:rsidRPr="00543F70" w:rsidRDefault="00543F70" w:rsidP="00543F70">
      <w:pPr>
        <w:ind w:left="100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Dear Dr. Alexande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,</w:t>
      </w:r>
    </w:p>
    <w:p w14:paraId="2172C108" w14:textId="77777777" w:rsidR="005E7CD3" w:rsidRPr="00543F70" w:rsidRDefault="005E7CD3" w:rsidP="00543F7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A640B79" w14:textId="77777777" w:rsidR="005E7CD3" w:rsidRPr="00543F70" w:rsidRDefault="00543F70" w:rsidP="00543F70">
      <w:pPr>
        <w:ind w:left="100" w:right="157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Please acce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43F70">
        <w:rPr>
          <w:rFonts w:asciiTheme="minorHAnsi" w:hAnsiTheme="minorHAnsi" w:cstheme="minorHAnsi"/>
          <w:sz w:val="22"/>
          <w:szCs w:val="22"/>
        </w:rPr>
        <w:t xml:space="preserve">t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 xml:space="preserve">he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>ched curriculum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vi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a as an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 xml:space="preserve">application 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3F70">
        <w:rPr>
          <w:rFonts w:asciiTheme="minorHAnsi" w:hAnsiTheme="minorHAnsi" w:cstheme="minorHAnsi"/>
          <w:sz w:val="22"/>
          <w:szCs w:val="22"/>
        </w:rPr>
        <w:t>or one of the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cl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hAnsiTheme="minorHAnsi" w:cstheme="minorHAnsi"/>
          <w:sz w:val="22"/>
          <w:szCs w:val="22"/>
        </w:rPr>
        <w:t>ical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instruc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or posi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io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hAnsiTheme="minorHAnsi" w:cstheme="minorHAnsi"/>
          <w:sz w:val="22"/>
          <w:szCs w:val="22"/>
        </w:rPr>
        <w:t>s ad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43F70">
        <w:rPr>
          <w:rFonts w:asciiTheme="minorHAnsi" w:hAnsiTheme="minorHAnsi" w:cstheme="minorHAnsi"/>
          <w:sz w:val="22"/>
          <w:szCs w:val="22"/>
        </w:rPr>
        <w:t>ertised in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43F70">
        <w:rPr>
          <w:rFonts w:asciiTheme="minorHAnsi" w:hAnsiTheme="minorHAnsi" w:cstheme="minorHAnsi"/>
          <w:sz w:val="22"/>
          <w:szCs w:val="22"/>
        </w:rPr>
        <w:t xml:space="preserve">e 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 xml:space="preserve">ost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ecent ed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on of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i/>
          <w:sz w:val="22"/>
          <w:szCs w:val="22"/>
        </w:rPr>
        <w:t>The Flor</w:t>
      </w:r>
      <w:r w:rsidRPr="00543F7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i/>
          <w:sz w:val="22"/>
          <w:szCs w:val="22"/>
        </w:rPr>
        <w:t>da</w:t>
      </w:r>
      <w:r w:rsidRPr="00543F7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i/>
          <w:sz w:val="22"/>
          <w:szCs w:val="22"/>
        </w:rPr>
        <w:t>Nurs</w:t>
      </w:r>
      <w:r w:rsidRPr="00543F70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543F70">
        <w:rPr>
          <w:rFonts w:asciiTheme="minorHAnsi" w:hAnsiTheme="minorHAnsi" w:cstheme="minorHAnsi"/>
          <w:sz w:val="22"/>
          <w:szCs w:val="22"/>
        </w:rPr>
        <w:t>.  I believe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that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I am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well qualified for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th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s</w:t>
      </w:r>
      <w:r w:rsidRPr="00543F70">
        <w:rPr>
          <w:rFonts w:asciiTheme="minorHAnsi" w:hAnsiTheme="minorHAnsi" w:cstheme="minorHAnsi"/>
          <w:sz w:val="22"/>
          <w:szCs w:val="22"/>
        </w:rPr>
        <w:t xml:space="preserve"> posi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i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hAnsiTheme="minorHAnsi" w:cstheme="minorHAnsi"/>
          <w:sz w:val="22"/>
          <w:szCs w:val="22"/>
        </w:rPr>
        <w:t xml:space="preserve">n in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h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>t I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h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>ve been p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43F70">
        <w:rPr>
          <w:rFonts w:asciiTheme="minorHAnsi" w:hAnsiTheme="minorHAnsi" w:cstheme="minorHAnsi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3F70">
        <w:rPr>
          <w:rFonts w:asciiTheme="minorHAnsi" w:hAnsiTheme="minorHAnsi" w:cstheme="minorHAnsi"/>
          <w:sz w:val="22"/>
          <w:szCs w:val="22"/>
        </w:rPr>
        <w:t>ing as a r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hAnsiTheme="minorHAnsi" w:cstheme="minorHAnsi"/>
          <w:sz w:val="22"/>
          <w:szCs w:val="22"/>
        </w:rPr>
        <w:t>gis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hAnsiTheme="minorHAnsi" w:cstheme="minorHAnsi"/>
          <w:sz w:val="22"/>
          <w:szCs w:val="22"/>
        </w:rPr>
        <w:t>red nu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 xml:space="preserve">se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n pe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3F70">
        <w:rPr>
          <w:rFonts w:asciiTheme="minorHAnsi" w:hAnsiTheme="minorHAnsi" w:cstheme="minorHAnsi"/>
          <w:sz w:val="22"/>
          <w:szCs w:val="22"/>
        </w:rPr>
        <w:t>iat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ics for 4 yea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s and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I am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ce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 xml:space="preserve">fied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>s a neonatal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critical c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>re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nurse by t</w:t>
      </w:r>
      <w:r w:rsidRPr="00543F7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43F70">
        <w:rPr>
          <w:rFonts w:asciiTheme="minorHAnsi" w:hAnsiTheme="minorHAnsi" w:cstheme="minorHAnsi"/>
          <w:sz w:val="22"/>
          <w:szCs w:val="22"/>
        </w:rPr>
        <w:t>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A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>erican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Associ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>tion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of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Cri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ic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>l Care Nurs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43F70">
        <w:rPr>
          <w:rFonts w:asciiTheme="minorHAnsi" w:hAnsiTheme="minorHAnsi" w:cstheme="minorHAnsi"/>
          <w:sz w:val="22"/>
          <w:szCs w:val="22"/>
        </w:rPr>
        <w:t xml:space="preserve">.  I have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>lso had the op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43F70">
        <w:rPr>
          <w:rFonts w:asciiTheme="minorHAnsi" w:hAnsiTheme="minorHAnsi" w:cstheme="minorHAnsi"/>
          <w:sz w:val="22"/>
          <w:szCs w:val="22"/>
        </w:rPr>
        <w:t>or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un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 xml:space="preserve">ty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 xml:space="preserve">o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 xml:space="preserve">ct as a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43F70">
        <w:rPr>
          <w:rFonts w:asciiTheme="minorHAnsi" w:hAnsiTheme="minorHAnsi" w:cstheme="minorHAnsi"/>
          <w:sz w:val="22"/>
          <w:szCs w:val="22"/>
        </w:rPr>
        <w:t>rece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43F70">
        <w:rPr>
          <w:rFonts w:asciiTheme="minorHAnsi" w:hAnsiTheme="minorHAnsi" w:cstheme="minorHAnsi"/>
          <w:sz w:val="22"/>
          <w:szCs w:val="22"/>
        </w:rPr>
        <w:t>tor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3F70">
        <w:rPr>
          <w:rFonts w:asciiTheme="minorHAnsi" w:hAnsiTheme="minorHAnsi" w:cstheme="minorHAnsi"/>
          <w:sz w:val="22"/>
          <w:szCs w:val="22"/>
        </w:rPr>
        <w:t xml:space="preserve">or </w:t>
      </w:r>
      <w:r w:rsidRPr="00543F70">
        <w:rPr>
          <w:rFonts w:asciiTheme="minorHAnsi" w:hAnsiTheme="minorHAnsi" w:cstheme="minorHAnsi"/>
          <w:sz w:val="22"/>
          <w:szCs w:val="22"/>
        </w:rPr>
        <w:t>several of your undergrad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543F70">
        <w:rPr>
          <w:rFonts w:asciiTheme="minorHAnsi" w:hAnsiTheme="minorHAnsi" w:cstheme="minorHAnsi"/>
          <w:sz w:val="22"/>
          <w:szCs w:val="22"/>
        </w:rPr>
        <w:t>te students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in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the neona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al i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hAnsiTheme="minorHAnsi" w:cstheme="minorHAnsi"/>
          <w:sz w:val="22"/>
          <w:szCs w:val="22"/>
        </w:rPr>
        <w:t>tensive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ca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e u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hAnsiTheme="minorHAnsi" w:cstheme="minorHAnsi"/>
          <w:sz w:val="22"/>
          <w:szCs w:val="22"/>
        </w:rPr>
        <w:t>it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a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hAnsiTheme="minorHAnsi" w:cstheme="minorHAnsi"/>
          <w:sz w:val="22"/>
          <w:szCs w:val="22"/>
        </w:rPr>
        <w:t>d have found this ex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43F70">
        <w:rPr>
          <w:rFonts w:asciiTheme="minorHAnsi" w:hAnsiTheme="minorHAnsi" w:cstheme="minorHAnsi"/>
          <w:sz w:val="22"/>
          <w:szCs w:val="22"/>
        </w:rPr>
        <w:t>erience to be both challe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hAnsiTheme="minorHAnsi" w:cstheme="minorHAnsi"/>
          <w:sz w:val="22"/>
          <w:szCs w:val="22"/>
        </w:rPr>
        <w:t>ging and re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43F70">
        <w:rPr>
          <w:rFonts w:asciiTheme="minorHAnsi" w:hAnsiTheme="minorHAnsi" w:cstheme="minorHAnsi"/>
          <w:sz w:val="22"/>
          <w:szCs w:val="22"/>
        </w:rPr>
        <w:t>arding.</w:t>
      </w:r>
    </w:p>
    <w:p w14:paraId="7B190A4E" w14:textId="77777777" w:rsidR="005E7CD3" w:rsidRPr="00543F70" w:rsidRDefault="005E7CD3" w:rsidP="00543F7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AAD3B04" w14:textId="77777777" w:rsidR="005E7CD3" w:rsidRPr="00543F70" w:rsidRDefault="00543F70" w:rsidP="00543F70">
      <w:pPr>
        <w:ind w:left="100" w:right="624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I would appreci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>te an o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43F70">
        <w:rPr>
          <w:rFonts w:asciiTheme="minorHAnsi" w:hAnsiTheme="minorHAnsi" w:cstheme="minorHAnsi"/>
          <w:sz w:val="22"/>
          <w:szCs w:val="22"/>
        </w:rPr>
        <w:t>por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un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 xml:space="preserve">ty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o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in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hAnsiTheme="minorHAnsi" w:cstheme="minorHAnsi"/>
          <w:sz w:val="22"/>
          <w:szCs w:val="22"/>
        </w:rPr>
        <w:t>rv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 xml:space="preserve">ew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3F70">
        <w:rPr>
          <w:rFonts w:asciiTheme="minorHAnsi" w:hAnsiTheme="minorHAnsi" w:cstheme="minorHAnsi"/>
          <w:sz w:val="22"/>
          <w:szCs w:val="22"/>
        </w:rPr>
        <w:t>or one of the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cli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hAnsiTheme="minorHAnsi" w:cstheme="minorHAnsi"/>
          <w:sz w:val="22"/>
          <w:szCs w:val="22"/>
        </w:rPr>
        <w:t>ical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inst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uctor positi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hAnsiTheme="minorHAnsi" w:cstheme="minorHAnsi"/>
          <w:sz w:val="22"/>
          <w:szCs w:val="22"/>
        </w:rPr>
        <w:t>ns.  I underst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>nd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43F70">
        <w:rPr>
          <w:rFonts w:asciiTheme="minorHAnsi" w:hAnsiTheme="minorHAnsi" w:cstheme="minorHAnsi"/>
          <w:sz w:val="22"/>
          <w:szCs w:val="22"/>
        </w:rPr>
        <w:t>at Central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Florida Un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versity’s S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3F70">
        <w:rPr>
          <w:rFonts w:asciiTheme="minorHAnsi" w:hAnsiTheme="minorHAnsi" w:cstheme="minorHAnsi"/>
          <w:sz w:val="22"/>
          <w:szCs w:val="22"/>
        </w:rPr>
        <w:t>hool of Nursing NCL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543F70">
        <w:rPr>
          <w:rFonts w:asciiTheme="minorHAnsi" w:hAnsiTheme="minorHAnsi" w:cstheme="minorHAnsi"/>
          <w:sz w:val="22"/>
          <w:szCs w:val="22"/>
        </w:rPr>
        <w:t>-RN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pass rate is cons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sten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ly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over 95%.  In addition, I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 xml:space="preserve">have had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he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oppor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un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ty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to work with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>a</w:t>
      </w:r>
      <w:r w:rsidRPr="00543F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43F70">
        <w:rPr>
          <w:rFonts w:asciiTheme="minorHAnsi" w:hAnsiTheme="minorHAnsi" w:cstheme="minorHAnsi"/>
          <w:sz w:val="22"/>
          <w:szCs w:val="22"/>
        </w:rPr>
        <w:t>y of your graduates as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new reg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st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hAnsiTheme="minorHAnsi" w:cstheme="minorHAnsi"/>
          <w:sz w:val="22"/>
          <w:szCs w:val="22"/>
        </w:rPr>
        <w:t>red nurs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hAnsiTheme="minorHAnsi" w:cstheme="minorHAnsi"/>
          <w:sz w:val="22"/>
          <w:szCs w:val="22"/>
        </w:rPr>
        <w:t>s and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have found them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to be we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3F70">
        <w:rPr>
          <w:rFonts w:asciiTheme="minorHAnsi" w:hAnsiTheme="minorHAnsi" w:cstheme="minorHAnsi"/>
          <w:sz w:val="22"/>
          <w:szCs w:val="22"/>
        </w:rPr>
        <w:t>l prep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 xml:space="preserve">red and </w:t>
      </w:r>
      <w:r w:rsidRPr="00543F70">
        <w:rPr>
          <w:rFonts w:asciiTheme="minorHAnsi" w:hAnsiTheme="minorHAnsi" w:cstheme="minorHAnsi"/>
          <w:sz w:val="22"/>
          <w:szCs w:val="22"/>
        </w:rPr>
        <w:t>clinical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3F70">
        <w:rPr>
          <w:rFonts w:asciiTheme="minorHAnsi" w:hAnsiTheme="minorHAnsi" w:cstheme="minorHAnsi"/>
          <w:sz w:val="22"/>
          <w:szCs w:val="22"/>
        </w:rPr>
        <w:t>y co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 xml:space="preserve">petent.  This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 xml:space="preserve">s the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ype of nursing program that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I would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l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ke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to be a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part of as cl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nical ins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ruct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hAnsiTheme="minorHAnsi" w:cstheme="minorHAnsi"/>
          <w:sz w:val="22"/>
          <w:szCs w:val="22"/>
        </w:rPr>
        <w:t>r.</w:t>
      </w:r>
    </w:p>
    <w:p w14:paraId="32BDB27D" w14:textId="77777777" w:rsidR="005E7CD3" w:rsidRPr="00543F70" w:rsidRDefault="005E7CD3" w:rsidP="00543F7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2753B6E" w14:textId="77777777" w:rsidR="005E7CD3" w:rsidRPr="00543F70" w:rsidRDefault="00543F70" w:rsidP="00543F70">
      <w:pPr>
        <w:ind w:left="100" w:right="75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 xml:space="preserve">I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3F70">
        <w:rPr>
          <w:rFonts w:asciiTheme="minorHAnsi" w:hAnsiTheme="minorHAnsi" w:cstheme="minorHAnsi"/>
          <w:sz w:val="22"/>
          <w:szCs w:val="22"/>
        </w:rPr>
        <w:t xml:space="preserve">ook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3F70">
        <w:rPr>
          <w:rFonts w:asciiTheme="minorHAnsi" w:hAnsiTheme="minorHAnsi" w:cstheme="minorHAnsi"/>
          <w:sz w:val="22"/>
          <w:szCs w:val="22"/>
        </w:rPr>
        <w:t>orward to he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>r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ng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back from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543F70">
        <w:rPr>
          <w:rFonts w:asciiTheme="minorHAnsi" w:hAnsiTheme="minorHAnsi" w:cstheme="minorHAnsi"/>
          <w:sz w:val="22"/>
          <w:szCs w:val="22"/>
        </w:rPr>
        <w:t xml:space="preserve">ou soon to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43F7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43F70">
        <w:rPr>
          <w:rFonts w:asciiTheme="minorHAnsi" w:hAnsiTheme="minorHAnsi" w:cstheme="minorHAnsi"/>
          <w:sz w:val="22"/>
          <w:szCs w:val="22"/>
        </w:rPr>
        <w:t xml:space="preserve">t up an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>p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43F70">
        <w:rPr>
          <w:rFonts w:asciiTheme="minorHAnsi" w:hAnsiTheme="minorHAnsi" w:cstheme="minorHAnsi"/>
          <w:sz w:val="22"/>
          <w:szCs w:val="22"/>
        </w:rPr>
        <w:t>oin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 xml:space="preserve">ent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3F70">
        <w:rPr>
          <w:rFonts w:asciiTheme="minorHAnsi" w:hAnsiTheme="minorHAnsi" w:cstheme="minorHAnsi"/>
          <w:sz w:val="22"/>
          <w:szCs w:val="22"/>
        </w:rPr>
        <w:t>or an in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hAnsiTheme="minorHAnsi" w:cstheme="minorHAnsi"/>
          <w:sz w:val="22"/>
          <w:szCs w:val="22"/>
        </w:rPr>
        <w:t>rv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hAnsiTheme="minorHAnsi" w:cstheme="minorHAnsi"/>
          <w:sz w:val="22"/>
          <w:szCs w:val="22"/>
        </w:rPr>
        <w:t xml:space="preserve">w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43F70">
        <w:rPr>
          <w:rFonts w:asciiTheme="minorHAnsi" w:hAnsiTheme="minorHAnsi" w:cstheme="minorHAnsi"/>
          <w:sz w:val="22"/>
          <w:szCs w:val="22"/>
        </w:rPr>
        <w:t>i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 xml:space="preserve">h you and your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3F70">
        <w:rPr>
          <w:rFonts w:asciiTheme="minorHAnsi" w:hAnsiTheme="minorHAnsi" w:cstheme="minorHAnsi"/>
          <w:sz w:val="22"/>
          <w:szCs w:val="22"/>
        </w:rPr>
        <w:t>ac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hAnsiTheme="minorHAnsi" w:cstheme="minorHAnsi"/>
          <w:sz w:val="22"/>
          <w:szCs w:val="22"/>
        </w:rPr>
        <w:t>l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y.  If you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have any q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hAnsiTheme="minorHAnsi" w:cstheme="minorHAnsi"/>
          <w:sz w:val="22"/>
          <w:szCs w:val="22"/>
        </w:rPr>
        <w:t>es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ions prior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 xml:space="preserve">to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h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 xml:space="preserve">t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i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 xml:space="preserve">e, please do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hAnsiTheme="minorHAnsi" w:cstheme="minorHAnsi"/>
          <w:sz w:val="22"/>
          <w:szCs w:val="22"/>
        </w:rPr>
        <w:t>ot hesitate to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cont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3F70">
        <w:rPr>
          <w:rFonts w:asciiTheme="minorHAnsi" w:hAnsiTheme="minorHAnsi" w:cstheme="minorHAnsi"/>
          <w:sz w:val="22"/>
          <w:szCs w:val="22"/>
        </w:rPr>
        <w:t xml:space="preserve">t 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>e.</w:t>
      </w:r>
    </w:p>
    <w:p w14:paraId="5675B284" w14:textId="77777777" w:rsidR="005E7CD3" w:rsidRPr="00543F70" w:rsidRDefault="005E7CD3" w:rsidP="00543F7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C4E5DB2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656D7D82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3474CA34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7F7E0EE5" w14:textId="77777777" w:rsidR="005E7CD3" w:rsidRPr="00543F70" w:rsidRDefault="00543F70" w:rsidP="00543F70">
      <w:pPr>
        <w:ind w:left="100" w:right="7786"/>
        <w:rPr>
          <w:rFonts w:asciiTheme="minorHAnsi" w:hAnsiTheme="minorHAnsi" w:cstheme="minorHAnsi"/>
          <w:sz w:val="22"/>
          <w:szCs w:val="22"/>
        </w:rPr>
        <w:sectPr w:rsidR="005E7CD3" w:rsidRPr="00543F70">
          <w:pgSz w:w="12240" w:h="15840"/>
          <w:pgMar w:top="1360" w:right="1380" w:bottom="280" w:left="1340" w:header="720" w:footer="720" w:gutter="0"/>
          <w:cols w:space="720"/>
        </w:sectPr>
      </w:pPr>
      <w:r w:rsidRPr="00543F70">
        <w:rPr>
          <w:rFonts w:asciiTheme="minorHAnsi" w:hAnsiTheme="minorHAnsi" w:cstheme="minorHAnsi"/>
          <w:sz w:val="22"/>
          <w:szCs w:val="22"/>
        </w:rPr>
        <w:t>Sincerely, Lauren Jan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hAnsiTheme="minorHAnsi" w:cstheme="minorHAnsi"/>
          <w:sz w:val="22"/>
          <w:szCs w:val="22"/>
        </w:rPr>
        <w:t>fsky</w:t>
      </w:r>
    </w:p>
    <w:p w14:paraId="220E5783" w14:textId="77777777" w:rsidR="005E7CD3" w:rsidRPr="00543F70" w:rsidRDefault="00543F70" w:rsidP="00543F70">
      <w:pPr>
        <w:spacing w:before="78"/>
        <w:ind w:left="100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position w:val="-1"/>
          <w:sz w:val="22"/>
          <w:szCs w:val="22"/>
        </w:rPr>
        <w:lastRenderedPageBreak/>
        <w:t>Exa</w:t>
      </w:r>
      <w:r w:rsidRPr="00543F7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543F70">
        <w:rPr>
          <w:rFonts w:asciiTheme="minorHAnsi" w:hAnsiTheme="minorHAnsi" w:cstheme="minorHAnsi"/>
          <w:position w:val="-1"/>
          <w:sz w:val="22"/>
          <w:szCs w:val="22"/>
        </w:rPr>
        <w:t>ple of Thank You Let</w:t>
      </w:r>
      <w:r w:rsidRPr="00543F70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43F70">
        <w:rPr>
          <w:rFonts w:asciiTheme="minorHAnsi" w:hAnsiTheme="minorHAnsi" w:cstheme="minorHAnsi"/>
          <w:position w:val="-1"/>
          <w:sz w:val="22"/>
          <w:szCs w:val="22"/>
        </w:rPr>
        <w:t>r</w:t>
      </w:r>
    </w:p>
    <w:p w14:paraId="1B3FFADC" w14:textId="77777777" w:rsidR="005E7CD3" w:rsidRPr="00543F70" w:rsidRDefault="005E7CD3" w:rsidP="00543F7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0877B3B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688F277A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56EA5121" w14:textId="77777777" w:rsidR="005E7CD3" w:rsidRPr="00543F70" w:rsidRDefault="00543F70" w:rsidP="00543F70">
      <w:pPr>
        <w:spacing w:before="29"/>
        <w:ind w:left="3700" w:right="3620"/>
        <w:jc w:val="center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 xml:space="preserve">Jackie M.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43F70">
        <w:rPr>
          <w:rFonts w:asciiTheme="minorHAnsi" w:hAnsiTheme="minorHAnsi" w:cstheme="minorHAnsi"/>
          <w:sz w:val="22"/>
          <w:szCs w:val="22"/>
        </w:rPr>
        <w:t>am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>ocks</w:t>
      </w:r>
    </w:p>
    <w:p w14:paraId="7637542C" w14:textId="77777777" w:rsidR="005E7CD3" w:rsidRPr="00543F70" w:rsidRDefault="00543F70" w:rsidP="00543F70">
      <w:pPr>
        <w:spacing w:before="41"/>
        <w:ind w:left="3684" w:right="3602"/>
        <w:jc w:val="center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3421 S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43F70">
        <w:rPr>
          <w:rFonts w:asciiTheme="minorHAnsi" w:hAnsiTheme="minorHAnsi" w:cstheme="minorHAnsi"/>
          <w:sz w:val="22"/>
          <w:szCs w:val="22"/>
        </w:rPr>
        <w:t xml:space="preserve">.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543F70">
        <w:rPr>
          <w:rFonts w:asciiTheme="minorHAnsi" w:hAnsiTheme="minorHAnsi" w:cstheme="minorHAnsi"/>
          <w:sz w:val="22"/>
          <w:szCs w:val="22"/>
        </w:rPr>
        <w:t>9 Ter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ace</w:t>
      </w:r>
    </w:p>
    <w:p w14:paraId="43A51F7C" w14:textId="77777777" w:rsidR="005E7CD3" w:rsidRPr="00543F70" w:rsidRDefault="00543F70" w:rsidP="00543F70">
      <w:pPr>
        <w:spacing w:before="42"/>
        <w:ind w:left="3892" w:right="3812"/>
        <w:jc w:val="center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position w:val="-1"/>
          <w:sz w:val="22"/>
          <w:szCs w:val="22"/>
        </w:rPr>
        <w:t>Mia</w:t>
      </w:r>
      <w:r w:rsidRPr="00543F7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543F70">
        <w:rPr>
          <w:rFonts w:asciiTheme="minorHAnsi" w:hAnsiTheme="minorHAnsi" w:cstheme="minorHAnsi"/>
          <w:position w:val="-1"/>
          <w:sz w:val="22"/>
          <w:szCs w:val="22"/>
        </w:rPr>
        <w:t>i,</w:t>
      </w:r>
      <w:r w:rsidRPr="00543F7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position w:val="-1"/>
          <w:sz w:val="22"/>
          <w:szCs w:val="22"/>
        </w:rPr>
        <w:t>FL 33143</w:t>
      </w:r>
    </w:p>
    <w:p w14:paraId="30B5A97F" w14:textId="77777777" w:rsidR="005E7CD3" w:rsidRPr="00543F70" w:rsidRDefault="005E7CD3" w:rsidP="00543F7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434319F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21607B5A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0D68F654" w14:textId="77777777" w:rsidR="005E7CD3" w:rsidRPr="00543F70" w:rsidRDefault="00543F70" w:rsidP="00543F70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January 15,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2009</w:t>
      </w:r>
    </w:p>
    <w:p w14:paraId="0EBEA4B3" w14:textId="77777777" w:rsidR="005E7CD3" w:rsidRPr="00543F70" w:rsidRDefault="005E7CD3" w:rsidP="00543F7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2C112A3" w14:textId="77777777" w:rsidR="005E7CD3" w:rsidRPr="00543F70" w:rsidRDefault="00543F70" w:rsidP="00543F70">
      <w:pPr>
        <w:ind w:left="100" w:right="6692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 xml:space="preserve">Philip Marmack, MSN,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N Nurse Rec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hAnsiTheme="minorHAnsi" w:cstheme="minorHAnsi"/>
          <w:sz w:val="22"/>
          <w:szCs w:val="22"/>
        </w:rPr>
        <w:t>i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hAnsiTheme="minorHAnsi" w:cstheme="minorHAnsi"/>
          <w:sz w:val="22"/>
          <w:szCs w:val="22"/>
        </w:rPr>
        <w:t>r</w:t>
      </w:r>
    </w:p>
    <w:p w14:paraId="03F4C61E" w14:textId="77777777" w:rsidR="005E7CD3" w:rsidRPr="00543F70" w:rsidRDefault="00543F70" w:rsidP="00543F70">
      <w:pPr>
        <w:ind w:left="100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Orlando Ch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ld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en’s Hospital</w:t>
      </w:r>
    </w:p>
    <w:p w14:paraId="60612AA3" w14:textId="77777777" w:rsidR="005E7CD3" w:rsidRPr="00543F70" w:rsidRDefault="00543F70" w:rsidP="00543F70">
      <w:pPr>
        <w:spacing w:before="42"/>
        <w:ind w:left="100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2500 Celebrat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on Aven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hAnsiTheme="minorHAnsi" w:cstheme="minorHAnsi"/>
          <w:sz w:val="22"/>
          <w:szCs w:val="22"/>
        </w:rPr>
        <w:t>e</w:t>
      </w:r>
    </w:p>
    <w:p w14:paraId="0AADA2D5" w14:textId="77777777" w:rsidR="005E7CD3" w:rsidRPr="00543F70" w:rsidRDefault="00543F70" w:rsidP="00543F70">
      <w:pPr>
        <w:spacing w:before="41"/>
        <w:ind w:left="100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Orlando, FL 32801</w:t>
      </w:r>
    </w:p>
    <w:p w14:paraId="424C8345" w14:textId="77777777" w:rsidR="005E7CD3" w:rsidRPr="00543F70" w:rsidRDefault="005E7CD3" w:rsidP="00543F7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C54C942" w14:textId="77777777" w:rsidR="005E7CD3" w:rsidRPr="00543F70" w:rsidRDefault="00543F70" w:rsidP="00543F70">
      <w:pPr>
        <w:ind w:left="100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Dear Mr. Mar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>ack,</w:t>
      </w:r>
    </w:p>
    <w:p w14:paraId="2BB99EA0" w14:textId="77777777" w:rsidR="005E7CD3" w:rsidRPr="00543F70" w:rsidRDefault="005E7CD3" w:rsidP="00543F7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B073C11" w14:textId="77777777" w:rsidR="005E7CD3" w:rsidRPr="00543F70" w:rsidRDefault="00543F70" w:rsidP="00543F70">
      <w:pPr>
        <w:ind w:left="100" w:right="169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 xml:space="preserve">Thank you very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>uch for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 xml:space="preserve">taking the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i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 xml:space="preserve">e to speak with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>e today about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 xml:space="preserve">a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hAnsiTheme="minorHAnsi" w:cstheme="minorHAnsi"/>
          <w:sz w:val="22"/>
          <w:szCs w:val="22"/>
        </w:rPr>
        <w:t>ew gradua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nurse posit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on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at Orlando Ch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ld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 xml:space="preserve">en’s Hospital.  I found our </w:t>
      </w:r>
      <w:r w:rsidRPr="00543F70">
        <w:rPr>
          <w:rFonts w:asciiTheme="minorHAnsi" w:hAnsiTheme="minorHAnsi" w:cstheme="minorHAnsi"/>
          <w:sz w:val="22"/>
          <w:szCs w:val="22"/>
        </w:rPr>
        <w:t>conversation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to be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most in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hAnsiTheme="minorHAnsi" w:cstheme="minorHAnsi"/>
          <w:sz w:val="22"/>
          <w:szCs w:val="22"/>
        </w:rPr>
        <w:t>re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43F70">
        <w:rPr>
          <w:rFonts w:asciiTheme="minorHAnsi" w:hAnsiTheme="minorHAnsi" w:cstheme="minorHAnsi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ng, especially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43F70">
        <w:rPr>
          <w:rFonts w:asciiTheme="minorHAnsi" w:hAnsiTheme="minorHAnsi" w:cstheme="minorHAnsi"/>
          <w:sz w:val="22"/>
          <w:szCs w:val="22"/>
        </w:rPr>
        <w:t>e de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>i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3F70">
        <w:rPr>
          <w:rFonts w:asciiTheme="minorHAnsi" w:hAnsiTheme="minorHAnsi" w:cstheme="minorHAnsi"/>
          <w:sz w:val="22"/>
          <w:szCs w:val="22"/>
        </w:rPr>
        <w:t>s ab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hAnsiTheme="minorHAnsi" w:cstheme="minorHAnsi"/>
          <w:sz w:val="22"/>
          <w:szCs w:val="22"/>
        </w:rPr>
        <w:t xml:space="preserve">ut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he 12 w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hAnsiTheme="minorHAnsi" w:cstheme="minorHAnsi"/>
          <w:sz w:val="22"/>
          <w:szCs w:val="22"/>
        </w:rPr>
        <w:t>ek orie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hAnsiTheme="minorHAnsi" w:cstheme="minorHAnsi"/>
          <w:sz w:val="22"/>
          <w:szCs w:val="22"/>
        </w:rPr>
        <w:t>tati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hAnsiTheme="minorHAnsi" w:cstheme="minorHAnsi"/>
          <w:sz w:val="22"/>
          <w:szCs w:val="22"/>
        </w:rPr>
        <w:t>n prog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am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 xml:space="preserve">that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s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avail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>ble.  I know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that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th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s oppor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un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ty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will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 xml:space="preserve">assist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 xml:space="preserve">e in 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>y ro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3F70">
        <w:rPr>
          <w:rFonts w:asciiTheme="minorHAnsi" w:hAnsiTheme="minorHAnsi" w:cstheme="minorHAnsi"/>
          <w:sz w:val="22"/>
          <w:szCs w:val="22"/>
        </w:rPr>
        <w:t>e tran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43F70">
        <w:rPr>
          <w:rFonts w:asciiTheme="minorHAnsi" w:hAnsiTheme="minorHAnsi" w:cstheme="minorHAnsi"/>
          <w:sz w:val="22"/>
          <w:szCs w:val="22"/>
        </w:rPr>
        <w:t xml:space="preserve">ition,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43F70">
        <w:rPr>
          <w:rFonts w:asciiTheme="minorHAnsi" w:hAnsiTheme="minorHAnsi" w:cstheme="minorHAnsi"/>
          <w:sz w:val="22"/>
          <w:szCs w:val="22"/>
        </w:rPr>
        <w:t xml:space="preserve">articularly as I will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43F70">
        <w:rPr>
          <w:rFonts w:asciiTheme="minorHAnsi" w:hAnsiTheme="minorHAnsi" w:cstheme="minorHAnsi"/>
          <w:sz w:val="22"/>
          <w:szCs w:val="22"/>
        </w:rPr>
        <w:t xml:space="preserve">e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43F7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43F70">
        <w:rPr>
          <w:rFonts w:asciiTheme="minorHAnsi" w:hAnsiTheme="minorHAnsi" w:cstheme="minorHAnsi"/>
          <w:sz w:val="22"/>
          <w:szCs w:val="22"/>
        </w:rPr>
        <w:t>ided by an expe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ienced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prece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43F70">
        <w:rPr>
          <w:rFonts w:asciiTheme="minorHAnsi" w:hAnsiTheme="minorHAnsi" w:cstheme="minorHAnsi"/>
          <w:sz w:val="22"/>
          <w:szCs w:val="22"/>
        </w:rPr>
        <w:t>to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 xml:space="preserve">.  I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43F70">
        <w:rPr>
          <w:rFonts w:asciiTheme="minorHAnsi" w:hAnsiTheme="minorHAnsi" w:cstheme="minorHAnsi"/>
          <w:sz w:val="22"/>
          <w:szCs w:val="22"/>
        </w:rPr>
        <w:t xml:space="preserve">as </w:t>
      </w:r>
      <w:r w:rsidRPr="00543F70">
        <w:rPr>
          <w:rFonts w:asciiTheme="minorHAnsi" w:hAnsiTheme="minorHAnsi" w:cstheme="minorHAnsi"/>
          <w:sz w:val="22"/>
          <w:szCs w:val="22"/>
        </w:rPr>
        <w:t xml:space="preserve">also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3F70">
        <w:rPr>
          <w:rFonts w:asciiTheme="minorHAnsi" w:hAnsiTheme="minorHAnsi" w:cstheme="minorHAnsi"/>
          <w:sz w:val="22"/>
          <w:szCs w:val="22"/>
        </w:rPr>
        <w:t>x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3F70">
        <w:rPr>
          <w:rFonts w:asciiTheme="minorHAnsi" w:hAnsiTheme="minorHAnsi" w:cstheme="minorHAnsi"/>
          <w:sz w:val="22"/>
          <w:szCs w:val="22"/>
        </w:rPr>
        <w:t>i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ed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to hear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about the p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hAnsiTheme="minorHAnsi" w:cstheme="minorHAnsi"/>
          <w:sz w:val="22"/>
          <w:szCs w:val="22"/>
        </w:rPr>
        <w:t>ss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b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 xml:space="preserve">lity of beginning 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>y nursing</w:t>
      </w:r>
    </w:p>
    <w:p w14:paraId="2F9806C8" w14:textId="77777777" w:rsidR="005E7CD3" w:rsidRPr="00543F70" w:rsidRDefault="00543F70" w:rsidP="00543F70">
      <w:pPr>
        <w:spacing w:before="2"/>
        <w:ind w:left="100" w:right="65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ca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eer on 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43F70">
        <w:rPr>
          <w:rFonts w:asciiTheme="minorHAnsi" w:hAnsiTheme="minorHAnsi" w:cstheme="minorHAnsi"/>
          <w:sz w:val="22"/>
          <w:szCs w:val="22"/>
        </w:rPr>
        <w:t>e neu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olo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43F70">
        <w:rPr>
          <w:rFonts w:asciiTheme="minorHAnsi" w:hAnsiTheme="minorHAnsi" w:cstheme="minorHAnsi"/>
          <w:sz w:val="22"/>
          <w:szCs w:val="22"/>
        </w:rPr>
        <w:t>ical/ne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hAnsiTheme="minorHAnsi" w:cstheme="minorHAnsi"/>
          <w:sz w:val="22"/>
          <w:szCs w:val="22"/>
        </w:rPr>
        <w:t>rosur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43F70">
        <w:rPr>
          <w:rFonts w:asciiTheme="minorHAnsi" w:hAnsiTheme="minorHAnsi" w:cstheme="minorHAnsi"/>
          <w:sz w:val="22"/>
          <w:szCs w:val="22"/>
        </w:rPr>
        <w:t>ical u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hAnsiTheme="minorHAnsi" w:cstheme="minorHAnsi"/>
          <w:sz w:val="22"/>
          <w:szCs w:val="22"/>
        </w:rPr>
        <w:t>i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 xml:space="preserve">, a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3F70">
        <w:rPr>
          <w:rFonts w:asciiTheme="minorHAnsi" w:hAnsiTheme="minorHAnsi" w:cstheme="minorHAnsi"/>
          <w:sz w:val="22"/>
          <w:szCs w:val="22"/>
        </w:rPr>
        <w:t>nit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43F70">
        <w:rPr>
          <w:rFonts w:asciiTheme="minorHAnsi" w:hAnsiTheme="minorHAnsi" w:cstheme="minorHAnsi"/>
          <w:sz w:val="22"/>
          <w:szCs w:val="22"/>
        </w:rPr>
        <w:t xml:space="preserve">at has 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3F70">
        <w:rPr>
          <w:rFonts w:asciiTheme="minorHAnsi" w:hAnsiTheme="minorHAnsi" w:cstheme="minorHAnsi"/>
          <w:sz w:val="22"/>
          <w:szCs w:val="22"/>
        </w:rPr>
        <w:t>onsist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hAnsiTheme="minorHAnsi" w:cstheme="minorHAnsi"/>
          <w:sz w:val="22"/>
          <w:szCs w:val="22"/>
        </w:rPr>
        <w:t>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3F70">
        <w:rPr>
          <w:rFonts w:asciiTheme="minorHAnsi" w:hAnsiTheme="minorHAnsi" w:cstheme="minorHAnsi"/>
          <w:sz w:val="22"/>
          <w:szCs w:val="22"/>
        </w:rPr>
        <w:t>y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 xml:space="preserve">received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43F70">
        <w:rPr>
          <w:rFonts w:asciiTheme="minorHAnsi" w:hAnsiTheme="minorHAnsi" w:cstheme="minorHAnsi"/>
          <w:sz w:val="22"/>
          <w:szCs w:val="22"/>
        </w:rPr>
        <w:t xml:space="preserve">igh 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>arks by patie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hAnsiTheme="minorHAnsi" w:cstheme="minorHAnsi"/>
          <w:sz w:val="22"/>
          <w:szCs w:val="22"/>
        </w:rPr>
        <w:t xml:space="preserve">ts 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>nd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fa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>i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3F70">
        <w:rPr>
          <w:rFonts w:asciiTheme="minorHAnsi" w:hAnsiTheme="minorHAnsi" w:cstheme="minorHAnsi"/>
          <w:sz w:val="22"/>
          <w:szCs w:val="22"/>
        </w:rPr>
        <w:t>ies, for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their outst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>nding nu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43F70">
        <w:rPr>
          <w:rFonts w:asciiTheme="minorHAnsi" w:hAnsiTheme="minorHAnsi" w:cstheme="minorHAnsi"/>
          <w:sz w:val="22"/>
          <w:szCs w:val="22"/>
        </w:rPr>
        <w:t>i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3F70">
        <w:rPr>
          <w:rFonts w:asciiTheme="minorHAnsi" w:hAnsiTheme="minorHAnsi" w:cstheme="minorHAnsi"/>
          <w:sz w:val="22"/>
          <w:szCs w:val="22"/>
        </w:rPr>
        <w:t>g ca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in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i/>
          <w:sz w:val="22"/>
          <w:szCs w:val="22"/>
        </w:rPr>
        <w:t>The Flor</w:t>
      </w:r>
      <w:r w:rsidRPr="00543F7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i/>
          <w:sz w:val="22"/>
          <w:szCs w:val="22"/>
        </w:rPr>
        <w:t xml:space="preserve">da </w:t>
      </w:r>
      <w:r w:rsidRPr="00543F70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43F70">
        <w:rPr>
          <w:rFonts w:asciiTheme="minorHAnsi" w:hAnsiTheme="minorHAnsi" w:cstheme="minorHAnsi"/>
          <w:i/>
          <w:sz w:val="22"/>
          <w:szCs w:val="22"/>
        </w:rPr>
        <w:t>urs</w:t>
      </w:r>
      <w:r w:rsidRPr="00543F70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543F70">
        <w:rPr>
          <w:rFonts w:asciiTheme="minorHAnsi" w:hAnsiTheme="minorHAnsi" w:cstheme="minorHAnsi"/>
          <w:sz w:val="22"/>
          <w:szCs w:val="22"/>
        </w:rPr>
        <w:t>.</w:t>
      </w:r>
    </w:p>
    <w:p w14:paraId="7648FFBE" w14:textId="77777777" w:rsidR="005E7CD3" w:rsidRPr="00543F70" w:rsidRDefault="005E7CD3" w:rsidP="00543F7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9881B19" w14:textId="77777777" w:rsidR="005E7CD3" w:rsidRPr="00543F70" w:rsidRDefault="00543F70" w:rsidP="00543F70">
      <w:pPr>
        <w:ind w:left="100" w:right="124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It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was a</w:t>
      </w:r>
      <w:r w:rsidRPr="00543F70">
        <w:rPr>
          <w:rFonts w:asciiTheme="minorHAnsi" w:hAnsiTheme="minorHAnsi" w:cstheme="minorHAnsi"/>
          <w:sz w:val="22"/>
          <w:szCs w:val="22"/>
        </w:rPr>
        <w:t xml:space="preserve"> ple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 xml:space="preserve">sure to 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>eet with you 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hAnsiTheme="minorHAnsi" w:cstheme="minorHAnsi"/>
          <w:sz w:val="22"/>
          <w:szCs w:val="22"/>
        </w:rPr>
        <w:t>day.  As we discussed,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 xml:space="preserve">I look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3F70">
        <w:rPr>
          <w:rFonts w:asciiTheme="minorHAnsi" w:hAnsiTheme="minorHAnsi" w:cstheme="minorHAnsi"/>
          <w:sz w:val="22"/>
          <w:szCs w:val="22"/>
        </w:rPr>
        <w:t>orward to hearing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back from you with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 xml:space="preserve">n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he next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we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43F70">
        <w:rPr>
          <w:rFonts w:asciiTheme="minorHAnsi" w:hAnsiTheme="minorHAnsi" w:cstheme="minorHAnsi"/>
          <w:sz w:val="22"/>
          <w:szCs w:val="22"/>
        </w:rPr>
        <w:t>k about t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43F70">
        <w:rPr>
          <w:rFonts w:asciiTheme="minorHAnsi" w:hAnsiTheme="minorHAnsi" w:cstheme="minorHAnsi"/>
          <w:sz w:val="22"/>
          <w:szCs w:val="22"/>
        </w:rPr>
        <w:t>is exciting and challenging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new graduate nur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3F70">
        <w:rPr>
          <w:rFonts w:asciiTheme="minorHAnsi" w:hAnsiTheme="minorHAnsi" w:cstheme="minorHAnsi"/>
          <w:sz w:val="22"/>
          <w:szCs w:val="22"/>
        </w:rPr>
        <w:t>e p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hAnsiTheme="minorHAnsi" w:cstheme="minorHAnsi"/>
          <w:sz w:val="22"/>
          <w:szCs w:val="22"/>
        </w:rPr>
        <w:t>sition oppor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3F70">
        <w:rPr>
          <w:rFonts w:asciiTheme="minorHAnsi" w:hAnsiTheme="minorHAnsi" w:cstheme="minorHAnsi"/>
          <w:sz w:val="22"/>
          <w:szCs w:val="22"/>
        </w:rPr>
        <w:t>un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3F70">
        <w:rPr>
          <w:rFonts w:asciiTheme="minorHAnsi" w:hAnsiTheme="minorHAnsi" w:cstheme="minorHAnsi"/>
          <w:sz w:val="22"/>
          <w:szCs w:val="22"/>
        </w:rPr>
        <w:t>ty.</w:t>
      </w:r>
    </w:p>
    <w:p w14:paraId="258490AF" w14:textId="77777777" w:rsidR="005E7CD3" w:rsidRPr="00543F70" w:rsidRDefault="005E7CD3" w:rsidP="00543F7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9AF540D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063865B2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3CA21184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3086C31B" w14:textId="77777777" w:rsidR="005E7CD3" w:rsidRPr="00543F70" w:rsidRDefault="00543F70" w:rsidP="00543F70">
      <w:pPr>
        <w:ind w:left="100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>Sincerely,</w:t>
      </w:r>
    </w:p>
    <w:p w14:paraId="3CF7A798" w14:textId="77777777" w:rsidR="005E7CD3" w:rsidRPr="00543F70" w:rsidRDefault="005E7CD3" w:rsidP="00543F7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3E54252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0D2DFDF0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387391DE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44AFB589" w14:textId="77777777" w:rsidR="005E7CD3" w:rsidRPr="00543F70" w:rsidRDefault="00543F70" w:rsidP="00543F70">
      <w:pPr>
        <w:ind w:left="100"/>
        <w:rPr>
          <w:rFonts w:asciiTheme="minorHAnsi" w:hAnsiTheme="minorHAnsi" w:cstheme="minorHAnsi"/>
          <w:sz w:val="22"/>
          <w:szCs w:val="22"/>
        </w:rPr>
      </w:pPr>
      <w:r w:rsidRPr="00543F70">
        <w:rPr>
          <w:rFonts w:asciiTheme="minorHAnsi" w:hAnsiTheme="minorHAnsi" w:cstheme="minorHAnsi"/>
          <w:sz w:val="22"/>
          <w:szCs w:val="22"/>
        </w:rPr>
        <w:t xml:space="preserve">Jackie M. 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43F70">
        <w:rPr>
          <w:rFonts w:asciiTheme="minorHAnsi" w:hAnsiTheme="minorHAnsi" w:cstheme="minorHAnsi"/>
          <w:sz w:val="22"/>
          <w:szCs w:val="22"/>
        </w:rPr>
        <w:t>ammocks</w:t>
      </w:r>
    </w:p>
    <w:p w14:paraId="23D411FA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19C2690F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524511A1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3EC23BA2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3C769024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p w14:paraId="2B848A33" w14:textId="77777777" w:rsidR="005E7CD3" w:rsidRPr="00543F70" w:rsidRDefault="005E7CD3" w:rsidP="00543F7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6B68731" w14:textId="77777777" w:rsidR="005E7CD3" w:rsidRPr="00543F70" w:rsidRDefault="00543F70" w:rsidP="00543F70">
      <w:pPr>
        <w:ind w:left="100" w:right="173"/>
        <w:rPr>
          <w:rFonts w:asciiTheme="minorHAnsi" w:hAnsiTheme="minorHAnsi" w:cstheme="minorHAnsi"/>
          <w:sz w:val="22"/>
          <w:szCs w:val="22"/>
        </w:rPr>
        <w:sectPr w:rsidR="005E7CD3" w:rsidRPr="00543F70">
          <w:pgSz w:w="12240" w:h="15840"/>
          <w:pgMar w:top="1360" w:right="1420" w:bottom="280" w:left="1340" w:header="720" w:footer="720" w:gutter="0"/>
          <w:cols w:space="720"/>
        </w:sectPr>
      </w:pPr>
      <w:r w:rsidRPr="00543F70">
        <w:rPr>
          <w:rFonts w:asciiTheme="minorHAnsi" w:hAnsiTheme="minorHAnsi" w:cstheme="minorHAnsi"/>
          <w:sz w:val="22"/>
          <w:szCs w:val="22"/>
        </w:rPr>
        <w:t>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43F70">
        <w:rPr>
          <w:rFonts w:asciiTheme="minorHAnsi" w:hAnsiTheme="minorHAnsi" w:cstheme="minorHAnsi"/>
          <w:sz w:val="22"/>
          <w:szCs w:val="22"/>
        </w:rPr>
        <w:t xml:space="preserve">TE:  All </w:t>
      </w:r>
      <w:r w:rsidRPr="00543F70">
        <w:rPr>
          <w:rFonts w:asciiTheme="minorHAnsi" w:hAnsiTheme="minorHAnsi" w:cstheme="minorHAnsi"/>
          <w:sz w:val="22"/>
          <w:szCs w:val="22"/>
        </w:rPr>
        <w:t>exa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>ples a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e excer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43F70">
        <w:rPr>
          <w:rFonts w:asciiTheme="minorHAnsi" w:hAnsiTheme="minorHAnsi" w:cstheme="minorHAnsi"/>
          <w:sz w:val="22"/>
          <w:szCs w:val="22"/>
        </w:rPr>
        <w:t>ted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fr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43F70">
        <w:rPr>
          <w:rFonts w:asciiTheme="minorHAnsi" w:hAnsiTheme="minorHAnsi" w:cstheme="minorHAnsi"/>
          <w:sz w:val="22"/>
          <w:szCs w:val="22"/>
        </w:rPr>
        <w:t>m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Ma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3F70">
        <w:rPr>
          <w:rFonts w:asciiTheme="minorHAnsi" w:hAnsiTheme="minorHAnsi" w:cstheme="minorHAnsi"/>
          <w:sz w:val="22"/>
          <w:szCs w:val="22"/>
        </w:rPr>
        <w:t>sha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3F70">
        <w:rPr>
          <w:rFonts w:asciiTheme="minorHAnsi" w:hAnsiTheme="minorHAnsi" w:cstheme="minorHAnsi"/>
          <w:sz w:val="22"/>
          <w:szCs w:val="22"/>
        </w:rPr>
        <w:t>l, Lois. (2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543F70">
        <w:rPr>
          <w:rFonts w:asciiTheme="minorHAnsi" w:hAnsiTheme="minorHAnsi" w:cstheme="minorHAnsi"/>
          <w:sz w:val="22"/>
          <w:szCs w:val="22"/>
        </w:rPr>
        <w:t>10).</w:t>
      </w:r>
      <w:r w:rsidRPr="00543F7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i/>
          <w:sz w:val="22"/>
          <w:szCs w:val="22"/>
        </w:rPr>
        <w:t>Take Charge of Y</w:t>
      </w:r>
      <w:r w:rsidRPr="00543F70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543F70">
        <w:rPr>
          <w:rFonts w:asciiTheme="minorHAnsi" w:hAnsiTheme="minorHAnsi" w:cstheme="minorHAnsi"/>
          <w:i/>
          <w:sz w:val="22"/>
          <w:szCs w:val="22"/>
        </w:rPr>
        <w:t xml:space="preserve">ur Nursing Career: </w:t>
      </w:r>
      <w:r w:rsidRPr="00543F7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i/>
          <w:sz w:val="22"/>
          <w:szCs w:val="22"/>
        </w:rPr>
        <w:t>Open the Door</w:t>
      </w:r>
      <w:r w:rsidRPr="00543F7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i/>
          <w:sz w:val="22"/>
          <w:szCs w:val="22"/>
        </w:rPr>
        <w:t>to Your Dream</w:t>
      </w:r>
      <w:r w:rsidRPr="00543F70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543F70">
        <w:rPr>
          <w:rFonts w:asciiTheme="minorHAnsi" w:hAnsiTheme="minorHAnsi" w:cstheme="minorHAnsi"/>
          <w:sz w:val="22"/>
          <w:szCs w:val="22"/>
        </w:rPr>
        <w:t>.  Si</w:t>
      </w:r>
      <w:r w:rsidRPr="00543F70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43F7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3F70">
        <w:rPr>
          <w:rFonts w:asciiTheme="minorHAnsi" w:hAnsiTheme="minorHAnsi" w:cstheme="minorHAnsi"/>
          <w:sz w:val="22"/>
          <w:szCs w:val="22"/>
        </w:rPr>
        <w:t>a Theta Tau Internation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3F70">
        <w:rPr>
          <w:rFonts w:asciiTheme="minorHAnsi" w:hAnsiTheme="minorHAnsi" w:cstheme="minorHAnsi"/>
          <w:sz w:val="22"/>
          <w:szCs w:val="22"/>
        </w:rPr>
        <w:t>l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3F70">
        <w:rPr>
          <w:rFonts w:asciiTheme="minorHAnsi" w:hAnsiTheme="minorHAnsi" w:cstheme="minorHAnsi"/>
          <w:sz w:val="22"/>
          <w:szCs w:val="22"/>
        </w:rPr>
        <w:t>Honor Society of Nursing, In</w:t>
      </w:r>
      <w:r w:rsidRPr="00543F7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3F70">
        <w:rPr>
          <w:rFonts w:asciiTheme="minorHAnsi" w:hAnsiTheme="minorHAnsi" w:cstheme="minorHAnsi"/>
          <w:sz w:val="22"/>
          <w:szCs w:val="22"/>
        </w:rPr>
        <w:t>ianapolis.</w:t>
      </w:r>
    </w:p>
    <w:p w14:paraId="736D3345" w14:textId="77777777" w:rsidR="005E7CD3" w:rsidRPr="00543F70" w:rsidRDefault="005E7CD3" w:rsidP="00543F70">
      <w:pPr>
        <w:rPr>
          <w:rFonts w:asciiTheme="minorHAnsi" w:hAnsiTheme="minorHAnsi" w:cstheme="minorHAnsi"/>
          <w:sz w:val="22"/>
          <w:szCs w:val="22"/>
        </w:rPr>
      </w:pPr>
    </w:p>
    <w:sectPr w:rsidR="005E7CD3" w:rsidRPr="00543F70"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B572B"/>
    <w:multiLevelType w:val="multilevel"/>
    <w:tmpl w:val="8C647C7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CD3"/>
    <w:rsid w:val="00543F70"/>
    <w:rsid w:val="005E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8260D5B"/>
  <w15:docId w15:val="{940A4312-06C2-4DC8-BFBF-E88C5E09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43F7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43F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NI@yahoo.com" TargetMode="External"/><Relationship Id="rId5" Type="http://schemas.openxmlformats.org/officeDocument/2006/relationships/hyperlink" Target="mailto:darre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1430</Words>
  <Characters>8153</Characters>
  <Application>Microsoft Office Word</Application>
  <DocSecurity>0</DocSecurity>
  <Lines>67</Lines>
  <Paragraphs>19</Paragraphs>
  <ScaleCrop>false</ScaleCrop>
  <Company/>
  <LinksUpToDate>false</LinksUpToDate>
  <CharactersWithSpaces>9564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2021-07-22T12:36:00Z</dcterms:created>
  <dcterms:modified xsi:type="dcterms:W3CDTF">2021-07-22T14:07:00Z</dcterms:modified>
</cp:coreProperties>
</file>